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09E37" w14:textId="4F9227E7" w:rsidR="00AF5D7D" w:rsidRDefault="005F5A27" w:rsidP="008C2613">
      <w:pPr>
        <w:shd w:val="clear" w:color="auto" w:fill="F2F2F2" w:themeFill="background1" w:themeFillShade="F2"/>
        <w:jc w:val="center"/>
        <w:rPr>
          <w:rFonts w:ascii="Impact" w:hAnsi="Impact" w:cs="Arial"/>
          <w:b/>
          <w:bCs/>
          <w:sz w:val="40"/>
          <w:szCs w:val="40"/>
        </w:rPr>
      </w:pPr>
      <w:r w:rsidRPr="005B329E">
        <w:rPr>
          <w:rFonts w:ascii="Impact" w:hAnsi="Impact" w:cs="Arial"/>
          <w:b/>
          <w:bCs/>
          <w:sz w:val="40"/>
          <w:szCs w:val="40"/>
        </w:rPr>
        <w:t>OPIS TECHNICZNY</w:t>
      </w:r>
      <w:r w:rsidR="008C2613">
        <w:rPr>
          <w:rFonts w:ascii="Impact" w:hAnsi="Impact" w:cs="Arial"/>
          <w:b/>
          <w:bCs/>
          <w:sz w:val="40"/>
          <w:szCs w:val="40"/>
        </w:rPr>
        <w:t xml:space="preserve"> </w:t>
      </w:r>
      <w:r w:rsidR="007D3D34" w:rsidRPr="005B329E">
        <w:rPr>
          <w:rFonts w:ascii="Impact" w:hAnsi="Impact" w:cs="Arial"/>
          <w:b/>
          <w:bCs/>
          <w:sz w:val="40"/>
          <w:szCs w:val="40"/>
        </w:rPr>
        <w:t xml:space="preserve">DO </w:t>
      </w:r>
      <w:r w:rsidR="008C2613">
        <w:rPr>
          <w:rFonts w:ascii="Impact" w:hAnsi="Impact" w:cs="Arial"/>
          <w:b/>
          <w:bCs/>
          <w:sz w:val="40"/>
          <w:szCs w:val="40"/>
        </w:rPr>
        <w:t>INWENTARYZACJI</w:t>
      </w:r>
      <w:r w:rsidR="00AF5D7D">
        <w:rPr>
          <w:rFonts w:ascii="Impact" w:hAnsi="Impact" w:cs="Arial"/>
          <w:b/>
          <w:bCs/>
          <w:sz w:val="40"/>
          <w:szCs w:val="40"/>
        </w:rPr>
        <w:t xml:space="preserve"> </w:t>
      </w:r>
    </w:p>
    <w:p w14:paraId="1CE262FF" w14:textId="1B33B54A" w:rsidR="005F5A27" w:rsidRPr="00AF5D7D" w:rsidRDefault="001975F4" w:rsidP="00653DD3">
      <w:pPr>
        <w:shd w:val="clear" w:color="auto" w:fill="F2F2F2" w:themeFill="background1" w:themeFillShade="F2"/>
        <w:jc w:val="center"/>
        <w:rPr>
          <w:rFonts w:ascii="Impact" w:hAnsi="Impact" w:cs="Arial"/>
          <w:b/>
          <w:sz w:val="40"/>
          <w:szCs w:val="40"/>
        </w:rPr>
      </w:pPr>
      <w:r>
        <w:rPr>
          <w:rFonts w:ascii="Impact" w:hAnsi="Impact" w:cs="Arial"/>
          <w:b/>
          <w:sz w:val="40"/>
          <w:szCs w:val="40"/>
        </w:rPr>
        <w:t xml:space="preserve">ISTNIEJĄCEGO BUDYNKU </w:t>
      </w:r>
      <w:r w:rsidR="00653DD3">
        <w:rPr>
          <w:rFonts w:ascii="Impact" w:hAnsi="Impact" w:cs="Arial"/>
          <w:b/>
          <w:sz w:val="40"/>
          <w:szCs w:val="40"/>
        </w:rPr>
        <w:t>ADMINISTRACYJNO</w:t>
      </w:r>
      <w:bookmarkStart w:id="0" w:name="_GoBack"/>
      <w:bookmarkEnd w:id="0"/>
      <w:r>
        <w:rPr>
          <w:rFonts w:ascii="Impact" w:hAnsi="Impact" w:cs="Arial"/>
          <w:b/>
          <w:sz w:val="40"/>
          <w:szCs w:val="40"/>
        </w:rPr>
        <w:t>-</w:t>
      </w:r>
      <w:r w:rsidR="001743BF">
        <w:rPr>
          <w:rFonts w:ascii="Impact" w:hAnsi="Impact" w:cs="Arial"/>
          <w:b/>
          <w:sz w:val="40"/>
          <w:szCs w:val="40"/>
        </w:rPr>
        <w:t>GARAŻOWEGO</w:t>
      </w:r>
    </w:p>
    <w:p w14:paraId="33FCA143" w14:textId="77777777" w:rsidR="00AA1AE6" w:rsidRPr="00F72CA4" w:rsidRDefault="00AA1AE6" w:rsidP="00E7667D">
      <w:pPr>
        <w:pStyle w:val="Akapitzlist"/>
        <w:numPr>
          <w:ilvl w:val="0"/>
          <w:numId w:val="12"/>
        </w:numPr>
        <w:shd w:val="clear" w:color="auto" w:fill="F2F2F2" w:themeFill="background1" w:themeFillShade="F2"/>
        <w:spacing w:before="240" w:after="120" w:line="252" w:lineRule="auto"/>
        <w:ind w:left="714" w:right="284" w:hanging="357"/>
        <w:jc w:val="both"/>
        <w:rPr>
          <w:rFonts w:ascii="Arial" w:hAnsi="Arial" w:cs="Arial"/>
          <w:b/>
          <w:bCs/>
          <w:u w:val="single"/>
        </w:rPr>
      </w:pPr>
      <w:r w:rsidRPr="00F72CA4">
        <w:rPr>
          <w:rFonts w:ascii="Arial" w:hAnsi="Arial" w:cs="Arial"/>
          <w:b/>
          <w:bCs/>
          <w:u w:val="single"/>
        </w:rPr>
        <w:t>DANE OGÓLNE</w:t>
      </w:r>
    </w:p>
    <w:p w14:paraId="7DC34BE5" w14:textId="242E2A64" w:rsidR="00513F51" w:rsidRPr="00513F51" w:rsidRDefault="00513F51" w:rsidP="00BA62DF">
      <w:pPr>
        <w:pStyle w:val="Akapitzlist"/>
        <w:spacing w:line="252" w:lineRule="auto"/>
        <w:ind w:left="720"/>
        <w:rPr>
          <w:rFonts w:ascii="Arial" w:hAnsi="Arial" w:cs="Arial"/>
        </w:rPr>
      </w:pPr>
      <w:r w:rsidRPr="00513F51">
        <w:rPr>
          <w:rFonts w:ascii="Arial" w:hAnsi="Arial" w:cs="Arial"/>
          <w:b/>
          <w:bCs/>
        </w:rPr>
        <w:t xml:space="preserve">Nazwa zadania: </w:t>
      </w:r>
      <w:r w:rsidRPr="00513F51">
        <w:rPr>
          <w:rFonts w:ascii="Arial" w:hAnsi="Arial" w:cs="Arial"/>
        </w:rPr>
        <w:t>Inwentaryzacja</w:t>
      </w:r>
      <w:r w:rsidR="00BA62DF">
        <w:rPr>
          <w:rFonts w:ascii="Arial" w:hAnsi="Arial" w:cs="Arial"/>
        </w:rPr>
        <w:t xml:space="preserve"> budynku administracyjno</w:t>
      </w:r>
      <w:r w:rsidR="0004073A">
        <w:rPr>
          <w:rFonts w:ascii="Arial" w:hAnsi="Arial" w:cs="Arial"/>
        </w:rPr>
        <w:t>-</w:t>
      </w:r>
      <w:r w:rsidR="001743BF">
        <w:rPr>
          <w:rFonts w:ascii="Arial" w:hAnsi="Arial" w:cs="Arial"/>
        </w:rPr>
        <w:t>garażowego</w:t>
      </w:r>
    </w:p>
    <w:p w14:paraId="07A35404" w14:textId="068112F3" w:rsidR="001975F4" w:rsidRPr="003E6E79" w:rsidRDefault="00513F51" w:rsidP="001975F4">
      <w:pPr>
        <w:pStyle w:val="Akapitzlist"/>
        <w:spacing w:line="264" w:lineRule="auto"/>
        <w:jc w:val="both"/>
        <w:rPr>
          <w:rFonts w:ascii="Arial" w:hAnsi="Arial" w:cs="Arial"/>
        </w:rPr>
      </w:pPr>
      <w:r w:rsidRPr="00AA0EF7">
        <w:rPr>
          <w:rFonts w:ascii="Arial" w:hAnsi="Arial" w:cs="Arial"/>
          <w:b/>
          <w:bCs/>
        </w:rPr>
        <w:t xml:space="preserve">Adres </w:t>
      </w:r>
      <w:r w:rsidRPr="009B1365">
        <w:rPr>
          <w:rFonts w:ascii="Arial" w:hAnsi="Arial" w:cs="Arial"/>
          <w:b/>
          <w:bCs/>
        </w:rPr>
        <w:t>budowy:</w:t>
      </w:r>
      <w:r w:rsidRPr="009B1365">
        <w:rPr>
          <w:rFonts w:ascii="Arial" w:hAnsi="Arial" w:cs="Arial"/>
        </w:rPr>
        <w:t xml:space="preserve"> </w:t>
      </w:r>
      <w:r w:rsidR="0004073A">
        <w:rPr>
          <w:rFonts w:ascii="Arial" w:hAnsi="Arial" w:cs="Arial"/>
        </w:rPr>
        <w:t>Pieczys</w:t>
      </w:r>
      <w:r w:rsidR="001975F4" w:rsidRPr="003E6E79">
        <w:rPr>
          <w:rFonts w:ascii="Arial" w:hAnsi="Arial" w:cs="Arial"/>
        </w:rPr>
        <w:t xml:space="preserve">ki, nr geod. dz. </w:t>
      </w:r>
      <w:r w:rsidR="001975F4" w:rsidRPr="003E6E79">
        <w:rPr>
          <w:rFonts w:ascii="Arial" w:hAnsi="Arial" w:cs="Arial"/>
          <w:bCs/>
        </w:rPr>
        <w:t>163/1</w:t>
      </w:r>
      <w:r w:rsidR="001975F4" w:rsidRPr="003E6E79">
        <w:rPr>
          <w:rFonts w:ascii="Arial" w:hAnsi="Arial" w:cs="Arial"/>
        </w:rPr>
        <w:t xml:space="preserve">, 17-322 Perlejewo, </w:t>
      </w:r>
    </w:p>
    <w:p w14:paraId="642F5731" w14:textId="1FDADB32" w:rsidR="00513F51" w:rsidRPr="00AA0EF7" w:rsidRDefault="001975F4" w:rsidP="001975F4">
      <w:pPr>
        <w:pStyle w:val="Akapitzlist"/>
        <w:spacing w:line="252" w:lineRule="auto"/>
        <w:ind w:left="720"/>
        <w:jc w:val="both"/>
        <w:rPr>
          <w:rFonts w:ascii="Arial" w:hAnsi="Arial" w:cs="Arial"/>
          <w:color w:val="000000"/>
        </w:rPr>
      </w:pPr>
      <w:r w:rsidRPr="003E6E79">
        <w:rPr>
          <w:rFonts w:ascii="Arial" w:hAnsi="Arial" w:cs="Arial"/>
          <w:b/>
          <w:bCs/>
        </w:rPr>
        <w:t>Inwestor:</w:t>
      </w:r>
      <w:r w:rsidRPr="003E6E79">
        <w:rPr>
          <w:rFonts w:ascii="Arial" w:hAnsi="Arial" w:cs="Arial"/>
          <w:bCs/>
        </w:rPr>
        <w:t xml:space="preserve"> Gmina Perlejewo, Perlejewo 14, 17-322 Perlejewo</w:t>
      </w:r>
    </w:p>
    <w:p w14:paraId="0730D7A8" w14:textId="77777777" w:rsidR="00513F51" w:rsidRPr="009B1365" w:rsidRDefault="00513F51" w:rsidP="00E7667D">
      <w:pPr>
        <w:pStyle w:val="Akapitzlist"/>
        <w:widowControl w:val="0"/>
        <w:tabs>
          <w:tab w:val="left" w:pos="567"/>
        </w:tabs>
        <w:spacing w:line="252" w:lineRule="auto"/>
        <w:ind w:left="720"/>
        <w:rPr>
          <w:rFonts w:ascii="Arial" w:hAnsi="Arial" w:cs="Arial"/>
        </w:rPr>
      </w:pPr>
      <w:r w:rsidRPr="00AA0EF7">
        <w:rPr>
          <w:rFonts w:ascii="Arial" w:hAnsi="Arial" w:cs="Arial"/>
          <w:b/>
        </w:rPr>
        <w:t>Projektant</w:t>
      </w:r>
      <w:r w:rsidRPr="00AA0EF7">
        <w:rPr>
          <w:rFonts w:ascii="Arial" w:hAnsi="Arial" w:cs="Arial"/>
          <w:b/>
          <w:bCs/>
        </w:rPr>
        <w:t>:</w:t>
      </w:r>
      <w:r w:rsidRPr="00AA0EF7">
        <w:rPr>
          <w:rFonts w:ascii="Arial" w:hAnsi="Arial" w:cs="Arial"/>
          <w:b/>
        </w:rPr>
        <w:t xml:space="preserve"> </w:t>
      </w:r>
      <w:r w:rsidRPr="00AA0EF7">
        <w:rPr>
          <w:rFonts w:ascii="Arial" w:hAnsi="Arial" w:cs="Arial"/>
          <w:bCs/>
          <w:lang w:val="de-DE"/>
        </w:rPr>
        <w:t>mgr inż. architekt  Monika Wielogórska</w:t>
      </w:r>
      <w:r w:rsidRPr="00AA0EF7">
        <w:rPr>
          <w:rFonts w:ascii="Arial" w:hAnsi="Arial" w:cs="Arial"/>
          <w:bCs/>
        </w:rPr>
        <w:t xml:space="preserve">  nr upr. 26/PDOKK/2016</w:t>
      </w:r>
    </w:p>
    <w:p w14:paraId="77CE0E3C" w14:textId="77777777" w:rsidR="00AA1AE6" w:rsidRDefault="008C2613" w:rsidP="004770AC">
      <w:pPr>
        <w:pStyle w:val="Akapitzlist"/>
        <w:numPr>
          <w:ilvl w:val="0"/>
          <w:numId w:val="12"/>
        </w:numPr>
        <w:shd w:val="clear" w:color="auto" w:fill="F2F2F2" w:themeFill="background1" w:themeFillShade="F2"/>
        <w:spacing w:before="160" w:after="80"/>
        <w:ind w:left="714" w:right="284" w:hanging="357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USYTUOWANIE BUDYNKU</w:t>
      </w:r>
    </w:p>
    <w:p w14:paraId="59FF689C" w14:textId="48142B75" w:rsidR="00AA1AE6" w:rsidRPr="001975F4" w:rsidRDefault="00513F51" w:rsidP="001975F4">
      <w:pPr>
        <w:pStyle w:val="Bezodstpw"/>
        <w:spacing w:line="252" w:lineRule="auto"/>
        <w:ind w:firstLine="709"/>
        <w:rPr>
          <w:rFonts w:ascii="Arial" w:hAnsi="Arial" w:cs="Arial"/>
          <w:color w:val="FF0000"/>
          <w:sz w:val="24"/>
          <w:szCs w:val="24"/>
        </w:rPr>
      </w:pPr>
      <w:r w:rsidRPr="00513F51">
        <w:rPr>
          <w:rFonts w:ascii="Arial" w:hAnsi="Arial" w:cs="Arial"/>
          <w:sz w:val="24"/>
          <w:szCs w:val="24"/>
        </w:rPr>
        <w:t>Przedmiotow</w:t>
      </w:r>
      <w:r w:rsidR="001975F4">
        <w:rPr>
          <w:rFonts w:ascii="Arial" w:hAnsi="Arial" w:cs="Arial"/>
          <w:sz w:val="24"/>
          <w:szCs w:val="24"/>
        </w:rPr>
        <w:t>y</w:t>
      </w:r>
      <w:r w:rsidRPr="00513F51">
        <w:rPr>
          <w:rFonts w:ascii="Arial" w:hAnsi="Arial" w:cs="Arial"/>
          <w:sz w:val="24"/>
          <w:szCs w:val="24"/>
        </w:rPr>
        <w:t xml:space="preserve"> </w:t>
      </w:r>
      <w:r w:rsidR="001975F4">
        <w:rPr>
          <w:rFonts w:ascii="Arial" w:hAnsi="Arial" w:cs="Arial"/>
          <w:sz w:val="24"/>
          <w:szCs w:val="24"/>
        </w:rPr>
        <w:t>budynek</w:t>
      </w:r>
      <w:r w:rsidRPr="00513F51">
        <w:rPr>
          <w:rFonts w:ascii="Arial" w:hAnsi="Arial" w:cs="Arial"/>
          <w:sz w:val="24"/>
          <w:szCs w:val="24"/>
        </w:rPr>
        <w:t xml:space="preserve"> znajduje się na dział</w:t>
      </w:r>
      <w:r w:rsidR="00F4314C">
        <w:rPr>
          <w:rFonts w:ascii="Arial" w:hAnsi="Arial" w:cs="Arial"/>
          <w:sz w:val="24"/>
          <w:szCs w:val="24"/>
        </w:rPr>
        <w:t>ce</w:t>
      </w:r>
      <w:r w:rsidRPr="00513F51">
        <w:rPr>
          <w:rFonts w:ascii="Arial" w:hAnsi="Arial" w:cs="Arial"/>
          <w:sz w:val="24"/>
          <w:szCs w:val="24"/>
        </w:rPr>
        <w:t xml:space="preserve"> nr geod</w:t>
      </w:r>
      <w:r w:rsidR="00E7667D">
        <w:rPr>
          <w:rFonts w:ascii="Arial" w:hAnsi="Arial" w:cs="Arial"/>
          <w:sz w:val="24"/>
          <w:szCs w:val="24"/>
        </w:rPr>
        <w:t xml:space="preserve"> </w:t>
      </w:r>
      <w:r w:rsidR="001975F4">
        <w:rPr>
          <w:rFonts w:ascii="Arial" w:hAnsi="Arial" w:cs="Arial"/>
          <w:sz w:val="24"/>
          <w:szCs w:val="24"/>
        </w:rPr>
        <w:t>163/1</w:t>
      </w:r>
      <w:r w:rsidR="00372995">
        <w:rPr>
          <w:rFonts w:ascii="Arial" w:hAnsi="Arial" w:cs="Arial"/>
          <w:sz w:val="24"/>
          <w:szCs w:val="24"/>
        </w:rPr>
        <w:t xml:space="preserve"> </w:t>
      </w:r>
      <w:r w:rsidR="00E7667D">
        <w:rPr>
          <w:rFonts w:ascii="Arial" w:hAnsi="Arial" w:cs="Arial"/>
          <w:sz w:val="24"/>
          <w:szCs w:val="24"/>
        </w:rPr>
        <w:t xml:space="preserve">w </w:t>
      </w:r>
      <w:r w:rsidR="0004073A">
        <w:rPr>
          <w:rFonts w:ascii="Arial" w:hAnsi="Arial" w:cs="Arial"/>
        </w:rPr>
        <w:t>Pieczys</w:t>
      </w:r>
      <w:r w:rsidR="001975F4" w:rsidRPr="00A324F0">
        <w:rPr>
          <w:rFonts w:ascii="Arial" w:hAnsi="Arial" w:cs="Arial"/>
        </w:rPr>
        <w:t>kach, gm. Perlej</w:t>
      </w:r>
      <w:r w:rsidR="001975F4" w:rsidRPr="00A324F0">
        <w:rPr>
          <w:rFonts w:ascii="Arial" w:hAnsi="Arial" w:cs="Arial"/>
        </w:rPr>
        <w:t>e</w:t>
      </w:r>
      <w:r w:rsidR="001975F4" w:rsidRPr="00A324F0">
        <w:rPr>
          <w:rFonts w:ascii="Arial" w:hAnsi="Arial" w:cs="Arial"/>
        </w:rPr>
        <w:t>wo</w:t>
      </w:r>
      <w:r w:rsidR="00372995" w:rsidRPr="00DF45DF">
        <w:rPr>
          <w:rFonts w:ascii="Arial" w:hAnsi="Arial" w:cs="Arial"/>
          <w:sz w:val="24"/>
          <w:szCs w:val="24"/>
        </w:rPr>
        <w:t xml:space="preserve">. </w:t>
      </w:r>
      <w:r w:rsidR="00F4314C" w:rsidRPr="00DF45DF">
        <w:rPr>
          <w:rFonts w:ascii="Arial" w:hAnsi="Arial" w:cs="Arial"/>
          <w:sz w:val="24"/>
          <w:szCs w:val="24"/>
        </w:rPr>
        <w:t xml:space="preserve">Na terenie inwestycji </w:t>
      </w:r>
      <w:r w:rsidR="001476C1" w:rsidRPr="00DF45DF">
        <w:rPr>
          <w:rFonts w:ascii="Arial" w:hAnsi="Arial" w:cs="Arial"/>
          <w:sz w:val="24"/>
          <w:szCs w:val="24"/>
        </w:rPr>
        <w:t>znajduj</w:t>
      </w:r>
      <w:r w:rsidR="001975F4" w:rsidRPr="00DF45DF">
        <w:rPr>
          <w:rFonts w:ascii="Arial" w:hAnsi="Arial" w:cs="Arial"/>
          <w:sz w:val="24"/>
          <w:szCs w:val="24"/>
        </w:rPr>
        <w:t>ą</w:t>
      </w:r>
      <w:r w:rsidR="001476C1" w:rsidRPr="00DF45DF">
        <w:rPr>
          <w:rFonts w:ascii="Arial" w:hAnsi="Arial" w:cs="Arial"/>
          <w:sz w:val="24"/>
          <w:szCs w:val="24"/>
        </w:rPr>
        <w:t xml:space="preserve"> się również</w:t>
      </w:r>
      <w:r w:rsidR="001975F4" w:rsidRPr="00DF45DF">
        <w:rPr>
          <w:rFonts w:ascii="Arial" w:hAnsi="Arial" w:cs="Arial"/>
          <w:sz w:val="24"/>
          <w:szCs w:val="24"/>
        </w:rPr>
        <w:t xml:space="preserve"> dwa </w:t>
      </w:r>
      <w:r w:rsidR="00F4314C" w:rsidRPr="00DF45DF">
        <w:rPr>
          <w:rFonts w:ascii="Arial" w:hAnsi="Arial" w:cs="Arial"/>
          <w:sz w:val="24"/>
          <w:szCs w:val="24"/>
        </w:rPr>
        <w:t>budyn</w:t>
      </w:r>
      <w:r w:rsidR="001975F4" w:rsidRPr="00DF45DF">
        <w:rPr>
          <w:rFonts w:ascii="Arial" w:hAnsi="Arial" w:cs="Arial"/>
          <w:sz w:val="24"/>
          <w:szCs w:val="24"/>
        </w:rPr>
        <w:t>ki</w:t>
      </w:r>
      <w:r w:rsidR="00E7667D" w:rsidRPr="00DF45DF">
        <w:rPr>
          <w:rFonts w:ascii="Arial" w:hAnsi="Arial" w:cs="Arial"/>
          <w:sz w:val="24"/>
          <w:szCs w:val="24"/>
        </w:rPr>
        <w:t xml:space="preserve"> </w:t>
      </w:r>
      <w:r w:rsidR="00F4314C" w:rsidRPr="00DF45DF">
        <w:rPr>
          <w:rFonts w:ascii="Arial" w:hAnsi="Arial" w:cs="Arial"/>
          <w:sz w:val="24"/>
          <w:szCs w:val="24"/>
        </w:rPr>
        <w:t>go</w:t>
      </w:r>
      <w:r w:rsidR="001476C1" w:rsidRPr="00DF45DF">
        <w:rPr>
          <w:rFonts w:ascii="Arial" w:hAnsi="Arial" w:cs="Arial"/>
          <w:sz w:val="24"/>
          <w:szCs w:val="24"/>
        </w:rPr>
        <w:t>spodar</w:t>
      </w:r>
      <w:r w:rsidR="00E7667D" w:rsidRPr="00DF45DF">
        <w:rPr>
          <w:rFonts w:ascii="Arial" w:hAnsi="Arial" w:cs="Arial"/>
          <w:sz w:val="24"/>
          <w:szCs w:val="24"/>
        </w:rPr>
        <w:t>cz</w:t>
      </w:r>
      <w:r w:rsidR="001975F4" w:rsidRPr="00DF45DF">
        <w:rPr>
          <w:rFonts w:ascii="Arial" w:hAnsi="Arial" w:cs="Arial"/>
          <w:sz w:val="24"/>
          <w:szCs w:val="24"/>
        </w:rPr>
        <w:t>e</w:t>
      </w:r>
      <w:r w:rsidR="00E7667D" w:rsidRPr="00DF45DF">
        <w:rPr>
          <w:rFonts w:ascii="Arial" w:hAnsi="Arial" w:cs="Arial"/>
          <w:sz w:val="24"/>
          <w:szCs w:val="24"/>
        </w:rPr>
        <w:t xml:space="preserve">. </w:t>
      </w:r>
      <w:r w:rsidRPr="00DF45DF">
        <w:rPr>
          <w:rFonts w:ascii="Arial" w:hAnsi="Arial" w:cs="Arial"/>
          <w:sz w:val="24"/>
          <w:szCs w:val="24"/>
        </w:rPr>
        <w:t xml:space="preserve">Działka ma dostęp do drogi </w:t>
      </w:r>
      <w:r w:rsidR="001975F4" w:rsidRPr="00DF45DF">
        <w:rPr>
          <w:rFonts w:ascii="Arial" w:hAnsi="Arial" w:cs="Arial"/>
          <w:sz w:val="24"/>
          <w:szCs w:val="24"/>
        </w:rPr>
        <w:t>publicznej</w:t>
      </w:r>
      <w:r w:rsidR="001476C1" w:rsidRPr="00DF45DF">
        <w:rPr>
          <w:rFonts w:ascii="Arial" w:hAnsi="Arial" w:cs="Arial"/>
          <w:sz w:val="24"/>
          <w:szCs w:val="24"/>
        </w:rPr>
        <w:t xml:space="preserve"> </w:t>
      </w:r>
      <w:r w:rsidRPr="00DF45DF">
        <w:rPr>
          <w:rFonts w:ascii="Arial" w:hAnsi="Arial" w:cs="Arial"/>
          <w:sz w:val="24"/>
          <w:szCs w:val="24"/>
        </w:rPr>
        <w:t xml:space="preserve">nr geod. </w:t>
      </w:r>
      <w:r w:rsidR="001975F4" w:rsidRPr="00DF45DF">
        <w:rPr>
          <w:rFonts w:ascii="Arial" w:hAnsi="Arial" w:cs="Arial"/>
          <w:sz w:val="24"/>
          <w:szCs w:val="24"/>
        </w:rPr>
        <w:t>253</w:t>
      </w:r>
      <w:r w:rsidRPr="00DF45DF">
        <w:rPr>
          <w:rFonts w:ascii="Arial" w:hAnsi="Arial" w:cs="Arial"/>
          <w:sz w:val="24"/>
          <w:szCs w:val="24"/>
        </w:rPr>
        <w:t xml:space="preserve">, </w:t>
      </w:r>
      <w:r w:rsidR="001476C1" w:rsidRPr="00DF45DF">
        <w:rPr>
          <w:rFonts w:ascii="Arial" w:hAnsi="Arial" w:cs="Arial"/>
          <w:sz w:val="24"/>
          <w:szCs w:val="24"/>
        </w:rPr>
        <w:t>istniejącym zjazdem publicznym</w:t>
      </w:r>
      <w:r w:rsidRPr="00DF45DF">
        <w:rPr>
          <w:rFonts w:ascii="Arial" w:hAnsi="Arial" w:cs="Arial"/>
          <w:sz w:val="24"/>
          <w:szCs w:val="24"/>
        </w:rPr>
        <w:t>.</w:t>
      </w:r>
      <w:r w:rsidRPr="00DF45DF">
        <w:rPr>
          <w:rFonts w:ascii="Arial" w:hAnsi="Arial" w:cs="Arial"/>
        </w:rPr>
        <w:t xml:space="preserve"> </w:t>
      </w:r>
      <w:r w:rsidR="00E7667D" w:rsidRPr="00DF45DF">
        <w:rPr>
          <w:rFonts w:ascii="Arial" w:hAnsi="Arial" w:cs="Arial"/>
          <w:sz w:val="24"/>
          <w:szCs w:val="24"/>
        </w:rPr>
        <w:t>Działka objęta opracowaniem</w:t>
      </w:r>
      <w:r w:rsidRPr="00DF45DF">
        <w:rPr>
          <w:rFonts w:ascii="Arial" w:hAnsi="Arial" w:cs="Arial"/>
          <w:sz w:val="24"/>
          <w:szCs w:val="24"/>
        </w:rPr>
        <w:t xml:space="preserve"> jest uzbrojon</w:t>
      </w:r>
      <w:r w:rsidR="00E7667D" w:rsidRPr="00DF45DF">
        <w:rPr>
          <w:rFonts w:ascii="Arial" w:hAnsi="Arial" w:cs="Arial"/>
          <w:sz w:val="24"/>
          <w:szCs w:val="24"/>
        </w:rPr>
        <w:t>a</w:t>
      </w:r>
      <w:r w:rsidRPr="00DF45DF">
        <w:rPr>
          <w:rFonts w:ascii="Arial" w:hAnsi="Arial" w:cs="Arial"/>
          <w:sz w:val="24"/>
          <w:szCs w:val="24"/>
        </w:rPr>
        <w:t xml:space="preserve">. </w:t>
      </w:r>
    </w:p>
    <w:p w14:paraId="365D07D5" w14:textId="77777777" w:rsidR="00AA1AE6" w:rsidRPr="00F72CA4" w:rsidRDefault="00DE0ABB" w:rsidP="00E7667D">
      <w:pPr>
        <w:pStyle w:val="Akapitzlist"/>
        <w:numPr>
          <w:ilvl w:val="0"/>
          <w:numId w:val="12"/>
        </w:numPr>
        <w:shd w:val="clear" w:color="auto" w:fill="F2F2F2" w:themeFill="background1" w:themeFillShade="F2"/>
        <w:spacing w:before="160" w:after="80" w:line="252" w:lineRule="auto"/>
        <w:ind w:left="714" w:right="284" w:hanging="357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CHARAKTERYSTYKA BUDYNKU</w:t>
      </w:r>
    </w:p>
    <w:p w14:paraId="49390183" w14:textId="0ED7163A" w:rsidR="004770AC" w:rsidRDefault="001975F4" w:rsidP="001975F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 w:rsidRPr="00A324F0">
        <w:rPr>
          <w:rFonts w:ascii="Arial" w:hAnsi="Arial" w:cs="Arial"/>
        </w:rPr>
        <w:t>Budynek jest parterowy, bez poddasza i podpiwniczenia. Główną konstrukcję ścian i d</w:t>
      </w:r>
      <w:r w:rsidRPr="00A324F0">
        <w:rPr>
          <w:rFonts w:ascii="Arial" w:hAnsi="Arial" w:cs="Arial"/>
        </w:rPr>
        <w:t>a</w:t>
      </w:r>
      <w:r w:rsidRPr="00A324F0">
        <w:rPr>
          <w:rFonts w:ascii="Arial" w:hAnsi="Arial" w:cs="Arial"/>
        </w:rPr>
        <w:t xml:space="preserve">chu budynku tworzą betonowe słupy i prefabrykowane belki. Pomiędzy słupami wypełnienie ścian z betonowych prefabrykowanych płyt, którymi również pokryty jest dach, jednospadowy o kącie nachylenia </w:t>
      </w:r>
      <w:r w:rsidRPr="00A324F0">
        <w:rPr>
          <w:rFonts w:ascii="Arial" w:hAnsi="Arial" w:cs="Arial"/>
          <w:bCs/>
        </w:rPr>
        <w:t>5°.</w:t>
      </w:r>
      <w:r>
        <w:rPr>
          <w:rFonts w:ascii="Arial" w:hAnsi="Arial" w:cs="Arial"/>
          <w:color w:val="000000"/>
        </w:rPr>
        <w:t xml:space="preserve"> </w:t>
      </w:r>
    </w:p>
    <w:p w14:paraId="33FA9AF8" w14:textId="7C75B067" w:rsidR="00AA1AE6" w:rsidRPr="004770AC" w:rsidRDefault="00AA1AE6" w:rsidP="00327226">
      <w:pPr>
        <w:pStyle w:val="Akapitzlist"/>
        <w:numPr>
          <w:ilvl w:val="0"/>
          <w:numId w:val="12"/>
        </w:numPr>
        <w:shd w:val="clear" w:color="auto" w:fill="F2F2F2" w:themeFill="background1" w:themeFillShade="F2"/>
        <w:spacing w:before="160" w:line="252" w:lineRule="auto"/>
        <w:ind w:left="714" w:hanging="357"/>
        <w:jc w:val="both"/>
        <w:rPr>
          <w:rFonts w:ascii="Arial" w:hAnsi="Arial" w:cs="Arial"/>
          <w:b/>
          <w:bCs/>
          <w:u w:val="single"/>
        </w:rPr>
      </w:pPr>
      <w:r w:rsidRPr="004770AC">
        <w:rPr>
          <w:rFonts w:ascii="Arial" w:hAnsi="Arial" w:cs="Arial"/>
          <w:b/>
          <w:bCs/>
          <w:u w:val="single"/>
        </w:rPr>
        <w:t>DANE ARCHITEKTONICZNO - KONSTRUKCYJNE</w:t>
      </w:r>
    </w:p>
    <w:p w14:paraId="3017DE8E" w14:textId="77777777" w:rsidR="00AA1AE6" w:rsidRPr="00F1060B" w:rsidRDefault="00AA1AE6" w:rsidP="00327226">
      <w:pPr>
        <w:tabs>
          <w:tab w:val="left" w:pos="813"/>
        </w:tabs>
        <w:spacing w:before="120" w:line="252" w:lineRule="auto"/>
        <w:ind w:left="357"/>
        <w:jc w:val="both"/>
        <w:rPr>
          <w:rFonts w:ascii="Arial" w:hAnsi="Arial" w:cs="Arial"/>
          <w:b/>
          <w:bCs/>
        </w:rPr>
      </w:pPr>
      <w:r w:rsidRPr="00F1060B">
        <w:rPr>
          <w:rFonts w:ascii="Arial" w:hAnsi="Arial" w:cs="Arial"/>
          <w:b/>
          <w:bCs/>
        </w:rPr>
        <w:t>Zestawienie powierzchni i kubatury</w:t>
      </w:r>
    </w:p>
    <w:tbl>
      <w:tblPr>
        <w:tblW w:w="10261" w:type="dxa"/>
        <w:jc w:val="center"/>
        <w:tblLayout w:type="fixed"/>
        <w:tblLook w:val="04A0" w:firstRow="1" w:lastRow="0" w:firstColumn="1" w:lastColumn="0" w:noHBand="0" w:noVBand="1"/>
      </w:tblPr>
      <w:tblGrid>
        <w:gridCol w:w="3785"/>
        <w:gridCol w:w="3189"/>
        <w:gridCol w:w="992"/>
        <w:gridCol w:w="805"/>
        <w:gridCol w:w="1490"/>
      </w:tblGrid>
      <w:tr w:rsidR="00513F51" w:rsidRPr="00B9362F" w14:paraId="0DDD0C66" w14:textId="77777777" w:rsidTr="001975F4">
        <w:trPr>
          <w:trHeight w:val="242"/>
          <w:jc w:val="center"/>
        </w:trPr>
        <w:tc>
          <w:tcPr>
            <w:tcW w:w="378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1EC1CBD9" w14:textId="77777777" w:rsidR="00513F51" w:rsidRPr="00513F51" w:rsidRDefault="00513F51" w:rsidP="00E7667D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before="40" w:line="252" w:lineRule="auto"/>
              <w:ind w:left="714" w:hanging="357"/>
              <w:jc w:val="both"/>
              <w:rPr>
                <w:rFonts w:ascii="Arial" w:hAnsi="Arial" w:cs="Arial"/>
              </w:rPr>
            </w:pPr>
            <w:r w:rsidRPr="00513F51">
              <w:rPr>
                <w:rFonts w:ascii="Arial" w:hAnsi="Arial" w:cs="Arial"/>
              </w:rPr>
              <w:t>pow. zabudowy:</w:t>
            </w:r>
          </w:p>
        </w:tc>
        <w:tc>
          <w:tcPr>
            <w:tcW w:w="3189" w:type="dxa"/>
            <w:tcBorders>
              <w:top w:val="dotted" w:sz="4" w:space="0" w:color="auto"/>
              <w:left w:val="dotted" w:sz="4" w:space="0" w:color="auto"/>
            </w:tcBorders>
            <w:shd w:val="clear" w:color="auto" w:fill="F2F2F2"/>
            <w:vAlign w:val="center"/>
          </w:tcPr>
          <w:p w14:paraId="0BB60AA5" w14:textId="79048BCD" w:rsidR="00513F51" w:rsidRPr="00513F51" w:rsidRDefault="001975F4" w:rsidP="00E7667D">
            <w:pPr>
              <w:spacing w:line="252" w:lineRule="auto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119,00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61C30201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  <w:r w:rsidRPr="00E77C8D">
              <w:rPr>
                <w:rFonts w:ascii="Arial" w:hAnsi="Arial" w:cs="Arial"/>
              </w:rPr>
              <w:t>m</w:t>
            </w:r>
            <w:r w:rsidRPr="00E77C8D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805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1130C4B2" w14:textId="77777777" w:rsidR="00513F51" w:rsidRPr="00E77C8D" w:rsidRDefault="00513F51" w:rsidP="00E7667D">
            <w:pPr>
              <w:spacing w:line="25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90" w:type="dxa"/>
            <w:tcBorders>
              <w:top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16F69C76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513F51" w:rsidRPr="00B9362F" w14:paraId="38FF7AD8" w14:textId="77777777" w:rsidTr="001975F4">
        <w:trPr>
          <w:trHeight w:val="80"/>
          <w:jc w:val="center"/>
        </w:trPr>
        <w:tc>
          <w:tcPr>
            <w:tcW w:w="378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315B00" w14:textId="77777777" w:rsidR="00513F51" w:rsidRPr="00513F51" w:rsidRDefault="00513F51" w:rsidP="00E7667D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52" w:lineRule="auto"/>
              <w:ind w:left="720"/>
              <w:jc w:val="both"/>
              <w:rPr>
                <w:rFonts w:ascii="Arial" w:hAnsi="Arial" w:cs="Arial"/>
              </w:rPr>
            </w:pPr>
            <w:r w:rsidRPr="00513F51">
              <w:rPr>
                <w:rFonts w:ascii="Arial" w:hAnsi="Arial" w:cs="Arial"/>
              </w:rPr>
              <w:t>pow. użytkowa:</w:t>
            </w:r>
          </w:p>
        </w:tc>
        <w:tc>
          <w:tcPr>
            <w:tcW w:w="3189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247D06D0" w14:textId="2754C5C7" w:rsidR="00513F51" w:rsidRPr="00513F51" w:rsidRDefault="001975F4" w:rsidP="00E7667D">
            <w:pPr>
              <w:spacing w:line="252" w:lineRule="auto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7B1E1F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  <w:r w:rsidRPr="00E77C8D">
              <w:rPr>
                <w:rFonts w:ascii="Arial" w:hAnsi="Arial" w:cs="Arial"/>
              </w:rPr>
              <w:t>m</w:t>
            </w:r>
            <w:r w:rsidRPr="00E77C8D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D3F6CD1" w14:textId="77777777" w:rsidR="00513F51" w:rsidRPr="00E77C8D" w:rsidRDefault="00513F51" w:rsidP="00E7667D">
            <w:pPr>
              <w:spacing w:line="25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9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53E7AF3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513F51" w:rsidRPr="00B9362F" w14:paraId="4AD5D8F4" w14:textId="77777777" w:rsidTr="001975F4">
        <w:trPr>
          <w:trHeight w:val="162"/>
          <w:jc w:val="center"/>
        </w:trPr>
        <w:tc>
          <w:tcPr>
            <w:tcW w:w="3785" w:type="dxa"/>
            <w:tcBorders>
              <w:left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3C187DA5" w14:textId="77777777" w:rsidR="00513F51" w:rsidRPr="00513F51" w:rsidRDefault="00513F51" w:rsidP="00E7667D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52" w:lineRule="auto"/>
              <w:ind w:left="720"/>
              <w:jc w:val="both"/>
              <w:rPr>
                <w:rFonts w:ascii="Arial" w:hAnsi="Arial" w:cs="Arial"/>
              </w:rPr>
            </w:pPr>
            <w:r w:rsidRPr="00513F51">
              <w:rPr>
                <w:rFonts w:ascii="Arial" w:hAnsi="Arial" w:cs="Arial"/>
              </w:rPr>
              <w:t>kubatura:</w:t>
            </w:r>
          </w:p>
        </w:tc>
        <w:tc>
          <w:tcPr>
            <w:tcW w:w="3189" w:type="dxa"/>
            <w:tcBorders>
              <w:left w:val="dotted" w:sz="4" w:space="0" w:color="auto"/>
            </w:tcBorders>
            <w:shd w:val="clear" w:color="auto" w:fill="F2F2F2"/>
            <w:vAlign w:val="center"/>
          </w:tcPr>
          <w:p w14:paraId="1299003B" w14:textId="7CF42F66" w:rsidR="00513F51" w:rsidRPr="00513F51" w:rsidRDefault="00EC1063" w:rsidP="00E7667D">
            <w:pPr>
              <w:spacing w:line="252" w:lineRule="auto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2AA9062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  <w:r w:rsidRPr="00E77C8D">
              <w:rPr>
                <w:rFonts w:ascii="Arial" w:hAnsi="Arial" w:cs="Arial"/>
              </w:rPr>
              <w:t>m</w:t>
            </w:r>
            <w:r w:rsidRPr="00E77C8D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805" w:type="dxa"/>
            <w:shd w:val="clear" w:color="auto" w:fill="F2F2F2"/>
            <w:vAlign w:val="center"/>
          </w:tcPr>
          <w:p w14:paraId="3471B4E0" w14:textId="77777777" w:rsidR="00513F51" w:rsidRPr="00E77C8D" w:rsidRDefault="00513F51" w:rsidP="00E7667D">
            <w:pPr>
              <w:spacing w:line="25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90" w:type="dxa"/>
            <w:tcBorders>
              <w:right w:val="dotted" w:sz="4" w:space="0" w:color="auto"/>
            </w:tcBorders>
            <w:shd w:val="clear" w:color="auto" w:fill="F2F2F2"/>
            <w:vAlign w:val="center"/>
          </w:tcPr>
          <w:p w14:paraId="0934D4D6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513F51" w:rsidRPr="00B9362F" w14:paraId="4F51AF05" w14:textId="77777777" w:rsidTr="001975F4">
        <w:trPr>
          <w:trHeight w:val="162"/>
          <w:jc w:val="center"/>
        </w:trPr>
        <w:tc>
          <w:tcPr>
            <w:tcW w:w="378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F0DFDC" w14:textId="77777777" w:rsidR="00513F51" w:rsidRPr="00513F51" w:rsidRDefault="00513F51" w:rsidP="00E7667D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52" w:lineRule="auto"/>
              <w:ind w:left="720"/>
              <w:jc w:val="both"/>
              <w:rPr>
                <w:rFonts w:ascii="Arial" w:hAnsi="Arial" w:cs="Arial"/>
              </w:rPr>
            </w:pPr>
            <w:r w:rsidRPr="00513F51">
              <w:rPr>
                <w:rFonts w:ascii="Arial" w:hAnsi="Arial" w:cs="Arial"/>
              </w:rPr>
              <w:t>ilość kondygnacji:</w:t>
            </w:r>
          </w:p>
        </w:tc>
        <w:tc>
          <w:tcPr>
            <w:tcW w:w="3189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1BC8BEE2" w14:textId="77777777" w:rsidR="00513F51" w:rsidRPr="00513F51" w:rsidRDefault="00513F51" w:rsidP="00E7667D">
            <w:pPr>
              <w:spacing w:line="252" w:lineRule="auto"/>
              <w:ind w:firstLine="742"/>
              <w:jc w:val="right"/>
              <w:rPr>
                <w:rFonts w:ascii="Arial" w:hAnsi="Arial" w:cs="Arial"/>
              </w:rPr>
            </w:pPr>
            <w:r w:rsidRPr="00513F51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FB445" w14:textId="77777777" w:rsidR="00513F51" w:rsidRPr="00E77C8D" w:rsidRDefault="00513F51" w:rsidP="00E7667D">
            <w:pPr>
              <w:spacing w:line="252" w:lineRule="auto"/>
              <w:ind w:firstLine="742"/>
              <w:rPr>
                <w:rFonts w:ascii="Arial" w:hAnsi="Arial" w:cs="Arial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2FC3C8E8" w14:textId="77777777" w:rsidR="00513F51" w:rsidRPr="00E77C8D" w:rsidRDefault="00513F51" w:rsidP="00E7667D">
            <w:pPr>
              <w:spacing w:line="25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9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4FF4048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513F51" w:rsidRPr="00B9362F" w14:paraId="313DCF06" w14:textId="77777777" w:rsidTr="001975F4">
        <w:trPr>
          <w:trHeight w:val="162"/>
          <w:jc w:val="center"/>
        </w:trPr>
        <w:tc>
          <w:tcPr>
            <w:tcW w:w="37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0BB43ABF" w14:textId="77777777" w:rsidR="00513F51" w:rsidRPr="00513F51" w:rsidRDefault="00513F51" w:rsidP="00E7667D">
            <w:pPr>
              <w:numPr>
                <w:ilvl w:val="0"/>
                <w:numId w:val="14"/>
              </w:numPr>
              <w:tabs>
                <w:tab w:val="clear" w:pos="644"/>
                <w:tab w:val="num" w:pos="720"/>
              </w:tabs>
              <w:spacing w:line="252" w:lineRule="auto"/>
              <w:ind w:left="720"/>
              <w:jc w:val="both"/>
              <w:rPr>
                <w:rFonts w:ascii="Arial" w:hAnsi="Arial" w:cs="Arial"/>
              </w:rPr>
            </w:pPr>
            <w:r w:rsidRPr="00513F51">
              <w:rPr>
                <w:rFonts w:ascii="Arial" w:hAnsi="Arial" w:cs="Arial"/>
              </w:rPr>
              <w:t>wysokość budynku:</w:t>
            </w:r>
          </w:p>
        </w:tc>
        <w:tc>
          <w:tcPr>
            <w:tcW w:w="3189" w:type="dxa"/>
            <w:tcBorders>
              <w:left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1C3E6264" w14:textId="1AB340E5" w:rsidR="00513F51" w:rsidRPr="00513F51" w:rsidRDefault="00EC1063" w:rsidP="00E7667D">
            <w:pPr>
              <w:spacing w:line="252" w:lineRule="auto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3,78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2051683A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  <w:r w:rsidRPr="00E77C8D">
              <w:rPr>
                <w:rFonts w:ascii="Arial" w:hAnsi="Arial" w:cs="Arial"/>
              </w:rPr>
              <w:t>m</w:t>
            </w:r>
          </w:p>
        </w:tc>
        <w:tc>
          <w:tcPr>
            <w:tcW w:w="805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6E184100" w14:textId="77777777" w:rsidR="00513F51" w:rsidRPr="00E77C8D" w:rsidRDefault="00513F51" w:rsidP="00E7667D">
            <w:pPr>
              <w:spacing w:line="25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90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3382853A" w14:textId="77777777" w:rsidR="00513F51" w:rsidRPr="00E77C8D" w:rsidRDefault="00513F51" w:rsidP="00E7667D">
            <w:pPr>
              <w:spacing w:line="252" w:lineRule="auto"/>
              <w:rPr>
                <w:rFonts w:ascii="Arial" w:hAnsi="Arial" w:cs="Arial"/>
              </w:rPr>
            </w:pPr>
          </w:p>
        </w:tc>
      </w:tr>
    </w:tbl>
    <w:p w14:paraId="046682DF" w14:textId="77777777" w:rsidR="001476C1" w:rsidRPr="001476C1" w:rsidRDefault="001476C1" w:rsidP="00E7667D">
      <w:pPr>
        <w:pStyle w:val="Akapitzlist"/>
        <w:tabs>
          <w:tab w:val="left" w:pos="813"/>
        </w:tabs>
        <w:spacing w:line="252" w:lineRule="auto"/>
        <w:ind w:left="720"/>
        <w:jc w:val="both"/>
        <w:rPr>
          <w:rFonts w:ascii="Arial" w:hAnsi="Arial" w:cs="Arial"/>
          <w:b/>
          <w:bCs/>
          <w:sz w:val="8"/>
          <w:szCs w:val="8"/>
        </w:rPr>
      </w:pPr>
    </w:p>
    <w:p w14:paraId="7022DC33" w14:textId="6BB75FAE" w:rsidR="001476C1" w:rsidRDefault="001476C1" w:rsidP="00E7667D">
      <w:pPr>
        <w:spacing w:line="252" w:lineRule="auto"/>
      </w:pPr>
      <w:r w:rsidRPr="00E77C8D">
        <w:rPr>
          <w:rFonts w:ascii="Arial" w:hAnsi="Arial" w:cs="Arial"/>
          <w:b/>
          <w:bCs/>
        </w:rPr>
        <w:t>Program użytkowy</w:t>
      </w:r>
      <w:r w:rsidRPr="00E77C8D">
        <w:rPr>
          <w:rFonts w:ascii="Arial" w:hAnsi="Arial" w:cs="Arial"/>
        </w:rPr>
        <w:t>:</w:t>
      </w:r>
    </w:p>
    <w:tbl>
      <w:tblPr>
        <w:tblW w:w="10343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4120"/>
        <w:gridCol w:w="1280"/>
        <w:gridCol w:w="3283"/>
      </w:tblGrid>
      <w:tr w:rsidR="00D64E82" w14:paraId="11C9DB51" w14:textId="77777777" w:rsidTr="00327226">
        <w:trPr>
          <w:trHeight w:val="80"/>
        </w:trPr>
        <w:tc>
          <w:tcPr>
            <w:tcW w:w="16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29678" w14:textId="77777777" w:rsidR="00D64E82" w:rsidRDefault="00D64E82" w:rsidP="00E7667D">
            <w:pPr>
              <w:spacing w:line="252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6796" w14:textId="77777777" w:rsidR="00D64E82" w:rsidRDefault="00D64E82" w:rsidP="00E7667D">
            <w:pPr>
              <w:spacing w:line="252" w:lineRule="auto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</w:rPr>
              <w:t>parter:</w:t>
            </w:r>
          </w:p>
        </w:tc>
        <w:tc>
          <w:tcPr>
            <w:tcW w:w="128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9D835" w14:textId="77777777" w:rsidR="00D64E82" w:rsidRDefault="00D64E82" w:rsidP="00E7667D">
            <w:pPr>
              <w:spacing w:line="252" w:lineRule="auto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8469E" w14:textId="77777777" w:rsidR="00D64E82" w:rsidRDefault="00D64E82" w:rsidP="00E7667D">
            <w:pPr>
              <w:spacing w:line="252" w:lineRule="auto"/>
              <w:rPr>
                <w:sz w:val="20"/>
                <w:szCs w:val="20"/>
              </w:rPr>
            </w:pPr>
          </w:p>
        </w:tc>
      </w:tr>
      <w:tr w:rsidR="001975F4" w14:paraId="77AC5CEC" w14:textId="77777777" w:rsidTr="001476C1">
        <w:trPr>
          <w:trHeight w:val="210"/>
        </w:trPr>
        <w:tc>
          <w:tcPr>
            <w:tcW w:w="1660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7EF6395" w14:textId="56F8ABCD" w:rsidR="001975F4" w:rsidRDefault="001975F4" w:rsidP="00E7667D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1.1.</w:t>
            </w:r>
          </w:p>
        </w:tc>
        <w:tc>
          <w:tcPr>
            <w:tcW w:w="412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  <w:hideMark/>
          </w:tcPr>
          <w:p w14:paraId="05CC049A" w14:textId="60FAB2A6" w:rsidR="001975F4" w:rsidRDefault="001975F4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Pomieszczenie 1</w:t>
            </w:r>
          </w:p>
        </w:tc>
        <w:tc>
          <w:tcPr>
            <w:tcW w:w="128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ED947A1" w14:textId="25211D80" w:rsidR="001975F4" w:rsidRDefault="001975F4" w:rsidP="001975F4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88,00</w:t>
            </w:r>
          </w:p>
        </w:tc>
        <w:tc>
          <w:tcPr>
            <w:tcW w:w="328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  <w:hideMark/>
          </w:tcPr>
          <w:p w14:paraId="709DFAD3" w14:textId="18F02BDE" w:rsidR="001975F4" w:rsidRDefault="001975F4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1975F4" w14:paraId="2B120892" w14:textId="77777777" w:rsidTr="00EC1063">
        <w:trPr>
          <w:trHeight w:val="210"/>
        </w:trPr>
        <w:tc>
          <w:tcPr>
            <w:tcW w:w="1660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AA66" w14:textId="1CE3C40C" w:rsidR="001975F4" w:rsidRDefault="001975F4" w:rsidP="00E7667D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1.2.</w:t>
            </w:r>
          </w:p>
        </w:tc>
        <w:tc>
          <w:tcPr>
            <w:tcW w:w="412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3CED1DE" w14:textId="50CF8FEE" w:rsidR="001975F4" w:rsidRDefault="001975F4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Pomieszczenie 2</w:t>
            </w:r>
          </w:p>
        </w:tc>
        <w:tc>
          <w:tcPr>
            <w:tcW w:w="128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D7B7" w14:textId="3AFC591B" w:rsidR="001975F4" w:rsidRDefault="001975F4" w:rsidP="00E7667D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8,20</w:t>
            </w:r>
          </w:p>
        </w:tc>
        <w:tc>
          <w:tcPr>
            <w:tcW w:w="328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8414572" w14:textId="11DD1F80" w:rsidR="001975F4" w:rsidRDefault="001975F4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1975F4" w14:paraId="2C2963ED" w14:textId="77777777" w:rsidTr="001476C1">
        <w:trPr>
          <w:trHeight w:val="210"/>
        </w:trPr>
        <w:tc>
          <w:tcPr>
            <w:tcW w:w="1660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6BAEFF3" w14:textId="68E4BB67" w:rsidR="001975F4" w:rsidRDefault="001975F4" w:rsidP="00E7667D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1.3.</w:t>
            </w:r>
          </w:p>
        </w:tc>
        <w:tc>
          <w:tcPr>
            <w:tcW w:w="412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</w:tcPr>
          <w:p w14:paraId="4C93EF7B" w14:textId="6B0E1BC2" w:rsidR="001975F4" w:rsidRDefault="001975F4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Pomieszczenie 3</w:t>
            </w:r>
          </w:p>
        </w:tc>
        <w:tc>
          <w:tcPr>
            <w:tcW w:w="128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2570FFB" w14:textId="76548D07" w:rsidR="001975F4" w:rsidRDefault="001975F4" w:rsidP="001975F4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7,40</w:t>
            </w:r>
          </w:p>
        </w:tc>
        <w:tc>
          <w:tcPr>
            <w:tcW w:w="328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000000" w:fill="F2F2F2"/>
            <w:noWrap/>
            <w:vAlign w:val="bottom"/>
          </w:tcPr>
          <w:p w14:paraId="410D0945" w14:textId="51ED46AF" w:rsidR="001975F4" w:rsidRDefault="001975F4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1975F4" w14:paraId="6546F4DC" w14:textId="77777777" w:rsidTr="00EC1063">
        <w:trPr>
          <w:trHeight w:val="210"/>
        </w:trPr>
        <w:tc>
          <w:tcPr>
            <w:tcW w:w="1660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C33D" w14:textId="29F63D5B" w:rsidR="001975F4" w:rsidRDefault="001975F4" w:rsidP="00E7667D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1.4.</w:t>
            </w:r>
          </w:p>
        </w:tc>
        <w:tc>
          <w:tcPr>
            <w:tcW w:w="412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9BFE6D4" w14:textId="4F95439A" w:rsidR="001975F4" w:rsidRDefault="00413CFA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Pomieszczenie 4</w:t>
            </w:r>
          </w:p>
        </w:tc>
        <w:tc>
          <w:tcPr>
            <w:tcW w:w="128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753E5" w14:textId="09B322BA" w:rsidR="001975F4" w:rsidRDefault="001975F4" w:rsidP="001975F4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</w:t>
            </w:r>
            <w:r w:rsidRPr="00EB6C7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  <w:r w:rsidRPr="00EB6C7C">
              <w:rPr>
                <w:rFonts w:ascii="Arial" w:hAnsi="Arial" w:cs="Arial"/>
              </w:rPr>
              <w:t>0</w:t>
            </w:r>
          </w:p>
        </w:tc>
        <w:tc>
          <w:tcPr>
            <w:tcW w:w="328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E2A3BD9" w14:textId="32B1F329" w:rsidR="001975F4" w:rsidRDefault="001975F4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 w:rsidRPr="00EB6C7C">
              <w:rPr>
                <w:rFonts w:ascii="Arial" w:hAnsi="Arial" w:cs="Arial"/>
              </w:rPr>
              <w:t>m</w:t>
            </w:r>
            <w:r w:rsidRPr="00EB6C7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D64E82" w14:paraId="2623BB02" w14:textId="77777777" w:rsidTr="00EC1063">
        <w:trPr>
          <w:trHeight w:val="80"/>
        </w:trPr>
        <w:tc>
          <w:tcPr>
            <w:tcW w:w="166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38CA20" w14:textId="77777777" w:rsidR="00D64E82" w:rsidRDefault="00D64E82" w:rsidP="00E7667D">
            <w:pPr>
              <w:spacing w:line="252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12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AF19F9" w14:textId="77777777" w:rsidR="00D64E82" w:rsidRDefault="00D64E82" w:rsidP="00E7667D">
            <w:pPr>
              <w:spacing w:line="252" w:lineRule="auto"/>
              <w:rPr>
                <w:rFonts w:ascii="Arial" w:hAnsi="Arial" w:cs="Arial"/>
                <w:b/>
                <w:bCs/>
                <w:color w:val="0A0101"/>
              </w:rPr>
            </w:pPr>
            <w:r>
              <w:rPr>
                <w:rFonts w:ascii="Arial" w:hAnsi="Arial" w:cs="Arial"/>
                <w:b/>
                <w:bCs/>
                <w:color w:val="0A0101"/>
              </w:rPr>
              <w:t>Razem</w:t>
            </w:r>
          </w:p>
        </w:tc>
        <w:tc>
          <w:tcPr>
            <w:tcW w:w="128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8431F5" w14:textId="3BBF4720" w:rsidR="00D64E82" w:rsidRDefault="001975F4" w:rsidP="00E7667D">
            <w:pPr>
              <w:spacing w:line="252" w:lineRule="auto"/>
              <w:jc w:val="right"/>
              <w:rPr>
                <w:rFonts w:ascii="Arial" w:hAnsi="Arial" w:cs="Arial"/>
                <w:b/>
                <w:bCs/>
                <w:color w:val="0A0101"/>
              </w:rPr>
            </w:pPr>
            <w:r>
              <w:rPr>
                <w:rFonts w:ascii="Arial" w:hAnsi="Arial" w:cs="Arial"/>
                <w:b/>
                <w:bCs/>
                <w:color w:val="0A0101"/>
              </w:rPr>
              <w:t>109,20</w:t>
            </w:r>
          </w:p>
        </w:tc>
        <w:tc>
          <w:tcPr>
            <w:tcW w:w="328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7D6F4D" w14:textId="77777777" w:rsidR="00D64E82" w:rsidRDefault="00D64E82" w:rsidP="00E7667D">
            <w:pPr>
              <w:spacing w:line="252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</w:tr>
    </w:tbl>
    <w:p w14:paraId="4AA3C392" w14:textId="77777777" w:rsidR="00AA1AE6" w:rsidRDefault="00AA1AE6" w:rsidP="00E7667D">
      <w:pPr>
        <w:pStyle w:val="Akapitzlist"/>
        <w:numPr>
          <w:ilvl w:val="0"/>
          <w:numId w:val="12"/>
        </w:numPr>
        <w:shd w:val="clear" w:color="auto" w:fill="F2F2F2" w:themeFill="background1" w:themeFillShade="F2"/>
        <w:spacing w:before="240" w:after="120" w:line="252" w:lineRule="auto"/>
        <w:ind w:left="714" w:right="284" w:hanging="357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DANE MATERIAŁOWE</w:t>
      </w:r>
    </w:p>
    <w:p w14:paraId="0792A73D" w14:textId="59A10D89" w:rsidR="00AA1AE6" w:rsidRPr="003B7BEF" w:rsidRDefault="001476C1" w:rsidP="00E7667D">
      <w:pPr>
        <w:tabs>
          <w:tab w:val="left" w:pos="813"/>
        </w:tabs>
        <w:spacing w:line="252" w:lineRule="auto"/>
        <w:ind w:left="360" w:right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Fundamenty</w:t>
      </w:r>
      <w:r w:rsidR="00AA1AE6" w:rsidRPr="003B7BEF">
        <w:rPr>
          <w:rFonts w:ascii="Arial" w:hAnsi="Arial" w:cs="Arial"/>
          <w:b/>
          <w:bCs/>
        </w:rPr>
        <w:t>:</w:t>
      </w:r>
    </w:p>
    <w:p w14:paraId="20267FF1" w14:textId="3AF2105D" w:rsidR="00AA1AE6" w:rsidRPr="0040047E" w:rsidRDefault="00AA1AE6" w:rsidP="00EC1063">
      <w:pPr>
        <w:spacing w:line="252" w:lineRule="auto"/>
        <w:ind w:right="283"/>
        <w:jc w:val="both"/>
        <w:rPr>
          <w:rFonts w:ascii="Arial" w:hAnsi="Arial" w:cs="Arial"/>
        </w:rPr>
      </w:pPr>
      <w:r w:rsidRPr="005D22E8">
        <w:rPr>
          <w:rFonts w:ascii="Arial" w:hAnsi="Arial" w:cs="Arial"/>
          <w:bCs/>
          <w:color w:val="FF0000"/>
        </w:rPr>
        <w:tab/>
      </w:r>
      <w:r w:rsidR="00EC1063">
        <w:rPr>
          <w:rFonts w:ascii="Arial" w:hAnsi="Arial" w:cs="Arial"/>
        </w:rPr>
        <w:t>b</w:t>
      </w:r>
      <w:r w:rsidR="004409E4">
        <w:rPr>
          <w:rFonts w:ascii="Arial" w:hAnsi="Arial" w:cs="Arial"/>
        </w:rPr>
        <w:t>etonowe</w:t>
      </w:r>
      <w:r w:rsidR="00EC1063">
        <w:rPr>
          <w:rFonts w:ascii="Arial" w:hAnsi="Arial" w:cs="Arial"/>
        </w:rPr>
        <w:t>;</w:t>
      </w:r>
    </w:p>
    <w:p w14:paraId="79CFF309" w14:textId="028979B2" w:rsidR="0040047E" w:rsidRPr="0040047E" w:rsidRDefault="00EC1063" w:rsidP="00E7667D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Ściany zewnętrzne</w:t>
      </w:r>
      <w:r w:rsidR="0040047E" w:rsidRPr="0040047E">
        <w:rPr>
          <w:rFonts w:ascii="Arial" w:hAnsi="Arial" w:cs="Arial"/>
          <w:b/>
          <w:bCs/>
        </w:rPr>
        <w:t>:</w:t>
      </w:r>
    </w:p>
    <w:p w14:paraId="39AB8C18" w14:textId="24F23E0B" w:rsidR="0040047E" w:rsidRDefault="0040047E" w:rsidP="00EC1063">
      <w:pPr>
        <w:tabs>
          <w:tab w:val="left" w:pos="0"/>
        </w:tabs>
        <w:spacing w:line="252" w:lineRule="auto"/>
        <w:ind w:right="283"/>
        <w:jc w:val="both"/>
        <w:rPr>
          <w:rFonts w:ascii="Arial" w:hAnsi="Arial" w:cs="Arial"/>
          <w:bCs/>
        </w:rPr>
      </w:pPr>
      <w:r w:rsidRPr="0040047E">
        <w:rPr>
          <w:rFonts w:ascii="Arial" w:hAnsi="Arial" w:cs="Arial"/>
          <w:bCs/>
        </w:rPr>
        <w:tab/>
      </w:r>
      <w:r w:rsidR="00924F8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>onstrukcja słupowa</w:t>
      </w:r>
      <w:r w:rsidRPr="0040047E">
        <w:rPr>
          <w:rFonts w:ascii="Arial" w:hAnsi="Arial" w:cs="Arial"/>
          <w:bCs/>
        </w:rPr>
        <w:t xml:space="preserve">, </w:t>
      </w:r>
      <w:r w:rsidR="00EC1063">
        <w:rPr>
          <w:rFonts w:ascii="Arial" w:hAnsi="Arial" w:cs="Arial"/>
          <w:bCs/>
        </w:rPr>
        <w:t>słupy betonowe, pomiędzy słupami betonowe prefabrykowane płyty;</w:t>
      </w:r>
    </w:p>
    <w:p w14:paraId="7A53810F" w14:textId="7916FD75" w:rsidR="00EC1063" w:rsidRPr="0040047E" w:rsidRDefault="00EC1063" w:rsidP="00EC1063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Ściana wewnętrzne</w:t>
      </w:r>
      <w:r w:rsidRPr="0040047E">
        <w:rPr>
          <w:rFonts w:ascii="Arial" w:hAnsi="Arial" w:cs="Arial"/>
          <w:b/>
          <w:bCs/>
        </w:rPr>
        <w:t>:</w:t>
      </w:r>
    </w:p>
    <w:p w14:paraId="02405D9A" w14:textId="1F308F32" w:rsidR="00EC1063" w:rsidRPr="0040047E" w:rsidRDefault="00EC1063" w:rsidP="00EC1063">
      <w:pPr>
        <w:tabs>
          <w:tab w:val="left" w:pos="0"/>
        </w:tabs>
        <w:spacing w:line="252" w:lineRule="auto"/>
        <w:ind w:right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murowane, z pustaka gazobetonowego gr 12cm;</w:t>
      </w:r>
    </w:p>
    <w:p w14:paraId="0E8E75DE" w14:textId="77777777" w:rsidR="00AA1AE6" w:rsidRPr="0040047E" w:rsidRDefault="00AA1AE6" w:rsidP="00E7667D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 w:rsidRPr="0040047E">
        <w:rPr>
          <w:rFonts w:ascii="Arial" w:hAnsi="Arial" w:cs="Arial"/>
          <w:b/>
          <w:bCs/>
        </w:rPr>
        <w:t>Dach:</w:t>
      </w:r>
    </w:p>
    <w:p w14:paraId="0A4C845E" w14:textId="653AE358" w:rsidR="00AA1AE6" w:rsidRDefault="00EC1063" w:rsidP="00EC1063">
      <w:pPr>
        <w:widowControl w:val="0"/>
        <w:spacing w:line="252" w:lineRule="auto"/>
        <w:ind w:firstLine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dach jedno</w:t>
      </w:r>
      <w:r w:rsidR="0040047E">
        <w:rPr>
          <w:rFonts w:ascii="Arial" w:hAnsi="Arial" w:cs="Arial"/>
          <w:bCs/>
        </w:rPr>
        <w:t xml:space="preserve">spadowy o </w:t>
      </w:r>
      <w:r w:rsidR="005005A8" w:rsidRPr="0040047E">
        <w:rPr>
          <w:rFonts w:ascii="Arial" w:hAnsi="Arial" w:cs="Arial"/>
          <w:bCs/>
        </w:rPr>
        <w:t>k</w:t>
      </w:r>
      <w:r w:rsidR="0040047E">
        <w:rPr>
          <w:rFonts w:ascii="Arial" w:hAnsi="Arial" w:cs="Arial"/>
          <w:bCs/>
        </w:rPr>
        <w:t>ącie</w:t>
      </w:r>
      <w:r w:rsidR="00AA1AE6" w:rsidRPr="0040047E">
        <w:rPr>
          <w:rFonts w:ascii="Arial" w:hAnsi="Arial" w:cs="Arial"/>
          <w:bCs/>
        </w:rPr>
        <w:t xml:space="preserve"> nachylenia</w:t>
      </w:r>
      <w:r w:rsidR="005005A8" w:rsidRPr="0040047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="004409E4" w:rsidRPr="0040047E">
        <w:rPr>
          <w:rFonts w:ascii="Arial" w:hAnsi="Arial" w:cs="Arial"/>
          <w:bCs/>
        </w:rPr>
        <w:sym w:font="Symbol" w:char="F0B0"/>
      </w:r>
      <w:r>
        <w:rPr>
          <w:rFonts w:ascii="Arial" w:hAnsi="Arial" w:cs="Arial"/>
          <w:bCs/>
        </w:rPr>
        <w:t>, konstrukcja dachu: belki betonowe oparte na słupach w ścianach zewnętrznych;</w:t>
      </w:r>
    </w:p>
    <w:p w14:paraId="347EBEE6" w14:textId="77777777" w:rsidR="00AA1AE6" w:rsidRPr="0040047E" w:rsidRDefault="00AA1AE6" w:rsidP="00E7667D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 w:rsidRPr="0040047E">
        <w:rPr>
          <w:rFonts w:ascii="Arial" w:hAnsi="Arial" w:cs="Arial"/>
          <w:b/>
          <w:bCs/>
        </w:rPr>
        <w:t>Pokrycie dachu:</w:t>
      </w:r>
    </w:p>
    <w:p w14:paraId="7D6E5298" w14:textId="736A9B92" w:rsidR="00AA1AE6" w:rsidRDefault="00AA1AE6" w:rsidP="00EC1063">
      <w:pPr>
        <w:tabs>
          <w:tab w:val="left" w:pos="0"/>
        </w:tabs>
        <w:spacing w:line="252" w:lineRule="auto"/>
        <w:ind w:right="283"/>
        <w:jc w:val="both"/>
        <w:rPr>
          <w:rFonts w:ascii="Arial" w:hAnsi="Arial" w:cs="Arial"/>
          <w:bCs/>
        </w:rPr>
      </w:pPr>
      <w:r w:rsidRPr="0040047E">
        <w:rPr>
          <w:rFonts w:ascii="Arial" w:hAnsi="Arial" w:cs="Arial"/>
          <w:bCs/>
        </w:rPr>
        <w:tab/>
      </w:r>
      <w:r w:rsidR="00EC1063">
        <w:rPr>
          <w:rFonts w:ascii="Arial" w:hAnsi="Arial" w:cs="Arial"/>
          <w:bCs/>
        </w:rPr>
        <w:t>pokrycie dachu z betonowych prefabrykowanych płyt;</w:t>
      </w:r>
    </w:p>
    <w:p w14:paraId="3A0F3D4D" w14:textId="12592E1F" w:rsidR="00EC1063" w:rsidRPr="0040047E" w:rsidRDefault="00EC1063" w:rsidP="00EC1063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Stolarka</w:t>
      </w:r>
      <w:r w:rsidRPr="0040047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okienna</w:t>
      </w:r>
      <w:r w:rsidRPr="0040047E">
        <w:rPr>
          <w:rFonts w:ascii="Arial" w:hAnsi="Arial" w:cs="Arial"/>
          <w:b/>
          <w:bCs/>
        </w:rPr>
        <w:t>:</w:t>
      </w:r>
    </w:p>
    <w:p w14:paraId="32CE93F7" w14:textId="09C9A848" w:rsidR="00EC1063" w:rsidRDefault="00EC1063" w:rsidP="00F37A6B">
      <w:pPr>
        <w:tabs>
          <w:tab w:val="left" w:pos="0"/>
        </w:tabs>
        <w:spacing w:line="252" w:lineRule="auto"/>
        <w:ind w:right="283"/>
        <w:jc w:val="both"/>
        <w:rPr>
          <w:rFonts w:ascii="Arial" w:hAnsi="Arial" w:cs="Arial"/>
          <w:bCs/>
        </w:rPr>
      </w:pPr>
      <w:r w:rsidRPr="0040047E">
        <w:rPr>
          <w:rFonts w:ascii="Arial" w:hAnsi="Arial" w:cs="Arial"/>
          <w:bCs/>
        </w:rPr>
        <w:tab/>
      </w:r>
      <w:r w:rsidR="00F37A6B">
        <w:rPr>
          <w:rFonts w:ascii="Arial" w:hAnsi="Arial" w:cs="Arial"/>
          <w:bCs/>
        </w:rPr>
        <w:t>istniejąca stolarka okienna drewniana;</w:t>
      </w:r>
    </w:p>
    <w:p w14:paraId="58E5CA79" w14:textId="182B758F" w:rsidR="00F37A6B" w:rsidRPr="0040047E" w:rsidRDefault="00F37A6B" w:rsidP="00F37A6B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Stolarka drzwiowa</w:t>
      </w:r>
      <w:r w:rsidRPr="0040047E">
        <w:rPr>
          <w:rFonts w:ascii="Arial" w:hAnsi="Arial" w:cs="Arial"/>
          <w:b/>
          <w:bCs/>
        </w:rPr>
        <w:t>:</w:t>
      </w:r>
    </w:p>
    <w:p w14:paraId="23DB975D" w14:textId="56E071CD" w:rsidR="00F37A6B" w:rsidRDefault="00F37A6B" w:rsidP="00F37A6B">
      <w:pPr>
        <w:tabs>
          <w:tab w:val="left" w:pos="0"/>
        </w:tabs>
        <w:spacing w:line="252" w:lineRule="auto"/>
        <w:ind w:right="283"/>
        <w:jc w:val="both"/>
        <w:rPr>
          <w:rFonts w:ascii="Arial" w:hAnsi="Arial" w:cs="Arial"/>
          <w:bCs/>
        </w:rPr>
      </w:pPr>
      <w:r w:rsidRPr="004004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Istniejąca stolarka drzwiowa drewniana;</w:t>
      </w:r>
    </w:p>
    <w:p w14:paraId="29755ACA" w14:textId="078EAB2F" w:rsidR="00F37A6B" w:rsidRPr="0040047E" w:rsidRDefault="00F37A6B" w:rsidP="00F37A6B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Wentylacja</w:t>
      </w:r>
      <w:r w:rsidRPr="0040047E">
        <w:rPr>
          <w:rFonts w:ascii="Arial" w:hAnsi="Arial" w:cs="Arial"/>
          <w:b/>
          <w:bCs/>
        </w:rPr>
        <w:t>:</w:t>
      </w:r>
    </w:p>
    <w:p w14:paraId="7B7A9A10" w14:textId="2B80AE67" w:rsidR="00F37A6B" w:rsidRDefault="00F37A6B" w:rsidP="00F37A6B">
      <w:pPr>
        <w:tabs>
          <w:tab w:val="left" w:pos="0"/>
        </w:tabs>
        <w:spacing w:line="252" w:lineRule="auto"/>
        <w:ind w:right="283"/>
        <w:jc w:val="both"/>
        <w:rPr>
          <w:rFonts w:ascii="Arial" w:hAnsi="Arial" w:cs="Arial"/>
          <w:bCs/>
        </w:rPr>
      </w:pPr>
      <w:r w:rsidRPr="004004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brak;</w:t>
      </w:r>
    </w:p>
    <w:p w14:paraId="769D3C37" w14:textId="73616F60" w:rsidR="00F37A6B" w:rsidRPr="0040047E" w:rsidRDefault="00F37A6B" w:rsidP="00F37A6B">
      <w:pPr>
        <w:widowControl w:val="0"/>
        <w:spacing w:line="252" w:lineRule="auto"/>
        <w:ind w:right="283" w:firstLine="4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Ogrzewanie</w:t>
      </w:r>
      <w:r w:rsidRPr="0040047E">
        <w:rPr>
          <w:rFonts w:ascii="Arial" w:hAnsi="Arial" w:cs="Arial"/>
          <w:b/>
          <w:bCs/>
        </w:rPr>
        <w:t>:</w:t>
      </w:r>
    </w:p>
    <w:p w14:paraId="39210C3F" w14:textId="53327EB6" w:rsidR="00F37A6B" w:rsidRPr="0040047E" w:rsidRDefault="00F37A6B" w:rsidP="00F37A6B">
      <w:pPr>
        <w:tabs>
          <w:tab w:val="left" w:pos="0"/>
        </w:tabs>
        <w:spacing w:line="252" w:lineRule="auto"/>
        <w:ind w:right="283"/>
        <w:jc w:val="both"/>
        <w:rPr>
          <w:rFonts w:ascii="Arial" w:hAnsi="Arial" w:cs="Arial"/>
          <w:bCs/>
        </w:rPr>
      </w:pPr>
      <w:r w:rsidRPr="004004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Brak;</w:t>
      </w:r>
    </w:p>
    <w:p w14:paraId="6ECC8B56" w14:textId="7A095F26" w:rsidR="00AA1AE6" w:rsidRPr="000A389E" w:rsidRDefault="00AA1AE6" w:rsidP="00E7667D">
      <w:pPr>
        <w:spacing w:line="252" w:lineRule="auto"/>
        <w:ind w:right="283" w:firstLine="426"/>
        <w:jc w:val="both"/>
        <w:rPr>
          <w:rFonts w:ascii="Arial" w:hAnsi="Arial" w:cs="Arial"/>
          <w:b/>
          <w:bCs/>
        </w:rPr>
      </w:pPr>
      <w:r w:rsidRPr="000A389E">
        <w:rPr>
          <w:rFonts w:ascii="Arial" w:hAnsi="Arial" w:cs="Arial"/>
          <w:b/>
          <w:bCs/>
        </w:rPr>
        <w:t>Instalacje</w:t>
      </w:r>
      <w:r w:rsidR="00A33EB9">
        <w:rPr>
          <w:rFonts w:ascii="Arial" w:hAnsi="Arial" w:cs="Arial"/>
          <w:b/>
          <w:bCs/>
        </w:rPr>
        <w:t>:</w:t>
      </w:r>
    </w:p>
    <w:p w14:paraId="71AAB008" w14:textId="6497B2E7" w:rsidR="003B2B90" w:rsidRDefault="00AA1AE6" w:rsidP="00F37A6B">
      <w:pPr>
        <w:pStyle w:val="Akapitzlist"/>
        <w:spacing w:line="252" w:lineRule="auto"/>
        <w:ind w:left="0"/>
        <w:jc w:val="both"/>
        <w:rPr>
          <w:rFonts w:ascii="Arial" w:hAnsi="Arial" w:cs="Arial"/>
          <w:bCs/>
        </w:rPr>
      </w:pPr>
      <w:r w:rsidRPr="000A389E">
        <w:rPr>
          <w:rFonts w:ascii="Arial" w:hAnsi="Arial" w:cs="Arial"/>
          <w:b/>
          <w:bCs/>
        </w:rPr>
        <w:tab/>
      </w:r>
      <w:r w:rsidR="00F37A6B">
        <w:rPr>
          <w:rFonts w:ascii="Arial" w:hAnsi="Arial" w:cs="Arial"/>
          <w:bCs/>
        </w:rPr>
        <w:t>Budynek</w:t>
      </w:r>
      <w:r w:rsidR="00E7667D">
        <w:rPr>
          <w:rFonts w:ascii="Arial" w:hAnsi="Arial" w:cs="Arial"/>
          <w:bCs/>
        </w:rPr>
        <w:t xml:space="preserve"> wyposażon</w:t>
      </w:r>
      <w:r w:rsidR="00F37A6B">
        <w:rPr>
          <w:rFonts w:ascii="Arial" w:hAnsi="Arial" w:cs="Arial"/>
          <w:bCs/>
        </w:rPr>
        <w:t>y</w:t>
      </w:r>
      <w:r w:rsidR="00E7667D">
        <w:rPr>
          <w:rFonts w:ascii="Arial" w:hAnsi="Arial" w:cs="Arial"/>
          <w:bCs/>
        </w:rPr>
        <w:t xml:space="preserve"> jest w instalacj</w:t>
      </w:r>
      <w:r w:rsidR="00DF45DF">
        <w:rPr>
          <w:rFonts w:ascii="Arial" w:hAnsi="Arial" w:cs="Arial"/>
          <w:bCs/>
        </w:rPr>
        <w:t>ę elektryczną oraz</w:t>
      </w:r>
      <w:r w:rsidR="00EC1063">
        <w:rPr>
          <w:rFonts w:ascii="Arial" w:hAnsi="Arial" w:cs="Arial"/>
          <w:bCs/>
        </w:rPr>
        <w:t xml:space="preserve"> wodociągow</w:t>
      </w:r>
      <w:r w:rsidR="00DF45DF">
        <w:rPr>
          <w:rFonts w:ascii="Arial" w:hAnsi="Arial" w:cs="Arial"/>
          <w:bCs/>
        </w:rPr>
        <w:t>ą</w:t>
      </w:r>
    </w:p>
    <w:p w14:paraId="02AF609E" w14:textId="77777777" w:rsidR="00F37A6B" w:rsidRDefault="00F37A6B" w:rsidP="00E7667D">
      <w:pPr>
        <w:pStyle w:val="Akapitzlist"/>
        <w:spacing w:line="252" w:lineRule="auto"/>
        <w:ind w:left="0"/>
        <w:jc w:val="both"/>
        <w:rPr>
          <w:rFonts w:ascii="Arial" w:hAnsi="Arial" w:cs="Arial"/>
          <w:bCs/>
        </w:rPr>
      </w:pPr>
    </w:p>
    <w:p w14:paraId="1D1A2D8C" w14:textId="77777777" w:rsidR="00F37A6B" w:rsidRDefault="00F37A6B" w:rsidP="00E7667D">
      <w:pPr>
        <w:pStyle w:val="Akapitzlist"/>
        <w:spacing w:line="252" w:lineRule="auto"/>
        <w:ind w:left="0"/>
        <w:jc w:val="both"/>
        <w:rPr>
          <w:rFonts w:ascii="Arial" w:hAnsi="Arial" w:cs="Arial"/>
          <w:bCs/>
        </w:rPr>
      </w:pPr>
    </w:p>
    <w:p w14:paraId="1052046B" w14:textId="77777777" w:rsidR="00F37A6B" w:rsidRDefault="00F37A6B" w:rsidP="00E7667D">
      <w:pPr>
        <w:pStyle w:val="Akapitzlist"/>
        <w:spacing w:line="252" w:lineRule="auto"/>
        <w:ind w:left="0"/>
        <w:jc w:val="both"/>
        <w:rPr>
          <w:rFonts w:ascii="Arial" w:hAnsi="Arial" w:cs="Arial"/>
          <w:bCs/>
        </w:rPr>
      </w:pPr>
    </w:p>
    <w:p w14:paraId="35803BF6" w14:textId="77777777" w:rsidR="00F37A6B" w:rsidRDefault="00F37A6B" w:rsidP="00E7667D">
      <w:pPr>
        <w:pStyle w:val="Akapitzlist"/>
        <w:spacing w:line="252" w:lineRule="auto"/>
        <w:ind w:left="0"/>
        <w:jc w:val="both"/>
        <w:rPr>
          <w:rFonts w:ascii="Arial" w:hAnsi="Arial" w:cs="Arial"/>
          <w:bCs/>
        </w:rPr>
      </w:pPr>
    </w:p>
    <w:p w14:paraId="138923F6" w14:textId="77777777" w:rsidR="00F37A6B" w:rsidRPr="0040047E" w:rsidRDefault="00F37A6B" w:rsidP="00E7667D">
      <w:pPr>
        <w:pStyle w:val="Akapitzlist"/>
        <w:spacing w:line="252" w:lineRule="auto"/>
        <w:ind w:left="0"/>
        <w:jc w:val="both"/>
        <w:rPr>
          <w:rFonts w:ascii="Arial" w:hAnsi="Arial" w:cs="Arial"/>
          <w:bCs/>
        </w:rPr>
      </w:pPr>
    </w:p>
    <w:p w14:paraId="7D5EEFF9" w14:textId="77777777" w:rsidR="00515463" w:rsidRDefault="00515463" w:rsidP="00E7667D">
      <w:pPr>
        <w:widowControl w:val="0"/>
        <w:tabs>
          <w:tab w:val="left" w:pos="12191"/>
        </w:tabs>
        <w:spacing w:after="120" w:line="264" w:lineRule="auto"/>
        <w:ind w:left="6804" w:right="851"/>
        <w:jc w:val="center"/>
        <w:rPr>
          <w:rFonts w:ascii="Arial" w:hAnsi="Arial" w:cs="Arial"/>
          <w:sz w:val="20"/>
          <w:szCs w:val="20"/>
        </w:rPr>
      </w:pPr>
      <w:r w:rsidRPr="002A5DDD">
        <w:rPr>
          <w:rFonts w:ascii="Arial" w:hAnsi="Arial" w:cs="Arial"/>
          <w:sz w:val="20"/>
          <w:szCs w:val="20"/>
        </w:rPr>
        <w:t>Projektant:</w:t>
      </w:r>
    </w:p>
    <w:p w14:paraId="3E2925D5" w14:textId="77777777" w:rsidR="00515463" w:rsidRPr="00FD450E" w:rsidRDefault="00515463" w:rsidP="00515463">
      <w:pPr>
        <w:widowControl w:val="0"/>
        <w:tabs>
          <w:tab w:val="left" w:pos="12191"/>
        </w:tabs>
        <w:spacing w:line="360" w:lineRule="auto"/>
        <w:ind w:left="6804" w:right="849"/>
        <w:jc w:val="center"/>
        <w:rPr>
          <w:rFonts w:ascii="Arial" w:hAnsi="Arial" w:cs="Arial"/>
          <w:b/>
          <w:sz w:val="20"/>
          <w:szCs w:val="20"/>
          <w:lang w:val="de-DE"/>
        </w:rPr>
      </w:pPr>
      <w:r w:rsidRPr="00FD450E">
        <w:rPr>
          <w:rFonts w:ascii="Arial" w:hAnsi="Arial" w:cs="Arial"/>
          <w:b/>
          <w:sz w:val="20"/>
          <w:szCs w:val="20"/>
          <w:lang w:val="de-DE"/>
        </w:rPr>
        <w:t>MONIKA WIELOGÓRSKA</w:t>
      </w:r>
    </w:p>
    <w:p w14:paraId="4B9D3851" w14:textId="77777777" w:rsidR="009044DA" w:rsidRPr="00515463" w:rsidRDefault="00515463" w:rsidP="00515463">
      <w:pPr>
        <w:widowControl w:val="0"/>
        <w:tabs>
          <w:tab w:val="left" w:pos="10205"/>
          <w:tab w:val="left" w:pos="12191"/>
        </w:tabs>
        <w:spacing w:line="264" w:lineRule="auto"/>
        <w:ind w:left="6804" w:right="849"/>
        <w:jc w:val="center"/>
        <w:rPr>
          <w:rFonts w:ascii="Arial" w:hAnsi="Arial" w:cs="Arial"/>
          <w:sz w:val="20"/>
          <w:szCs w:val="20"/>
        </w:rPr>
      </w:pPr>
      <w:r w:rsidRPr="00FD450E">
        <w:rPr>
          <w:rFonts w:ascii="Arial" w:hAnsi="Arial" w:cs="Arial"/>
          <w:b/>
          <w:sz w:val="20"/>
          <w:szCs w:val="20"/>
          <w:lang w:val="de-DE"/>
        </w:rPr>
        <w:t>nr upr. 26/PDOKK/2016</w:t>
      </w:r>
    </w:p>
    <w:sectPr w:rsidR="009044DA" w:rsidRPr="00515463" w:rsidSect="0083064F">
      <w:footerReference w:type="default" r:id="rId10"/>
      <w:footerReference w:type="first" r:id="rId11"/>
      <w:pgSz w:w="11906" w:h="16838"/>
      <w:pgMar w:top="709" w:right="709" w:bottom="284" w:left="992" w:header="340" w:footer="6" w:gutter="0"/>
      <w:pgNumType w:start="8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4185B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7CD71" w14:textId="77777777" w:rsidR="00634F7F" w:rsidRDefault="00634F7F" w:rsidP="00A57E05">
      <w:r>
        <w:separator/>
      </w:r>
    </w:p>
  </w:endnote>
  <w:endnote w:type="continuationSeparator" w:id="0">
    <w:p w14:paraId="07CE0351" w14:textId="77777777" w:rsidR="00634F7F" w:rsidRDefault="00634F7F" w:rsidP="00A5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tzerlandLight">
    <w:panose1 w:val="00000000000000000000"/>
    <w:charset w:val="00"/>
    <w:family w:val="auto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mble">
    <w:altName w:val="Times New Roman"/>
    <w:panose1 w:val="00000000000000000000"/>
    <w:charset w:val="EE"/>
    <w:family w:val="auto"/>
    <w:pitch w:val="variable"/>
    <w:sig w:usb0="800000AF" w:usb1="4000004B" w:usb2="00000000" w:usb3="00000000" w:csb0="00000093" w:csb1="00000000"/>
  </w:font>
  <w:font w:name="Swis721 BlkEx BT">
    <w:altName w:val="Zurich BlkEx BT"/>
    <w:panose1 w:val="020B0907040502030204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FB94E" w14:textId="2CA34B77" w:rsidR="007323C8" w:rsidRPr="00515463" w:rsidRDefault="00D60F58" w:rsidP="00801595">
    <w:pPr>
      <w:pStyle w:val="FooterOdd"/>
      <w:ind w:right="-285"/>
      <w:jc w:val="left"/>
      <w:rPr>
        <w:rFonts w:ascii="Amble" w:hAnsi="Amble"/>
        <w:color w:val="auto"/>
      </w:rPr>
    </w:pPr>
    <w:r w:rsidRPr="00515463">
      <w:rPr>
        <w:rFonts w:ascii="Amble" w:hAnsi="Amble" w:cs="Arial"/>
        <w:b/>
        <w:bCs/>
        <w:color w:val="00000A"/>
        <w:sz w:val="18"/>
        <w:szCs w:val="18"/>
      </w:rPr>
      <w:t>PROJEKTOWNIA</w:t>
    </w:r>
    <w:r w:rsidRPr="00515463">
      <w:rPr>
        <w:rFonts w:ascii="Amble" w:hAnsi="Amble" w:cs="Arial"/>
        <w:color w:val="00000A"/>
        <w:sz w:val="18"/>
        <w:szCs w:val="18"/>
      </w:rPr>
      <w:t xml:space="preserve"> Monika Wielogórska, ul. Wysoka 35, 17-300 Siemiatycze,</w:t>
    </w:r>
    <w:r w:rsidR="00515463">
      <w:rPr>
        <w:rFonts w:ascii="Amble" w:hAnsi="Amble" w:cs="Arial"/>
        <w:color w:val="00000A"/>
        <w:sz w:val="18"/>
        <w:szCs w:val="18"/>
      </w:rPr>
      <w:tab/>
    </w:r>
    <w:r w:rsidRPr="00515463">
      <w:rPr>
        <w:rFonts w:ascii="Amble" w:hAnsi="Amble" w:cs="Arial"/>
        <w:color w:val="00000A"/>
        <w:sz w:val="18"/>
        <w:szCs w:val="18"/>
      </w:rPr>
      <w:t xml:space="preserve"> tel. 509</w:t>
    </w:r>
    <w:r w:rsidR="00B80C8D" w:rsidRPr="00515463">
      <w:rPr>
        <w:rFonts w:ascii="Amble" w:hAnsi="Amble" w:cs="Arial"/>
        <w:color w:val="00000A"/>
        <w:sz w:val="18"/>
        <w:szCs w:val="18"/>
      </w:rPr>
      <w:t xml:space="preserve"> </w:t>
    </w:r>
    <w:r w:rsidRPr="00515463">
      <w:rPr>
        <w:rFonts w:ascii="Amble" w:hAnsi="Amble" w:cs="Arial"/>
        <w:color w:val="00000A"/>
        <w:sz w:val="18"/>
        <w:szCs w:val="18"/>
      </w:rPr>
      <w:t>830</w:t>
    </w:r>
    <w:r w:rsidR="00B80C8D" w:rsidRPr="00515463">
      <w:rPr>
        <w:rFonts w:ascii="Amble" w:hAnsi="Amble" w:cs="Arial"/>
        <w:color w:val="00000A"/>
        <w:sz w:val="18"/>
        <w:szCs w:val="18"/>
      </w:rPr>
      <w:t xml:space="preserve"> </w:t>
    </w:r>
    <w:r w:rsidRPr="00515463">
      <w:rPr>
        <w:rFonts w:ascii="Amble" w:hAnsi="Amble" w:cs="Arial"/>
        <w:color w:val="00000A"/>
        <w:sz w:val="18"/>
        <w:szCs w:val="18"/>
      </w:rPr>
      <w:t>866</w:t>
    </w:r>
    <w:r w:rsidRPr="00515463">
      <w:rPr>
        <w:rFonts w:ascii="Amble" w:hAnsi="Amble" w:cs="Arial"/>
        <w:color w:val="00000A"/>
        <w:sz w:val="18"/>
        <w:szCs w:val="18"/>
      </w:rPr>
      <w:tab/>
    </w:r>
    <w:r w:rsidR="00B80C8D" w:rsidRPr="00515463">
      <w:rPr>
        <w:rFonts w:ascii="Amble" w:hAnsi="Amble" w:cs="Arial"/>
        <w:color w:val="00000A"/>
        <w:sz w:val="18"/>
        <w:szCs w:val="18"/>
      </w:rPr>
      <w:tab/>
    </w:r>
    <w:r w:rsidR="00801595">
      <w:rPr>
        <w:rFonts w:ascii="Amble" w:hAnsi="Amble" w:cs="Arial"/>
        <w:color w:val="00000A"/>
        <w:sz w:val="18"/>
        <w:szCs w:val="18"/>
      </w:rPr>
      <w:t>listopad</w:t>
    </w:r>
    <w:r w:rsidR="00515463">
      <w:rPr>
        <w:rFonts w:ascii="Amble" w:hAnsi="Amble" w:cs="Arial"/>
        <w:color w:val="00000A"/>
        <w:sz w:val="18"/>
        <w:szCs w:val="18"/>
      </w:rPr>
      <w:t xml:space="preserve">   </w:t>
    </w:r>
    <w:r w:rsidR="00D64E82">
      <w:rPr>
        <w:rFonts w:ascii="Amble" w:hAnsi="Amble" w:cs="Arial"/>
        <w:color w:val="00000A"/>
        <w:sz w:val="18"/>
        <w:szCs w:val="18"/>
      </w:rPr>
      <w:t>2019</w:t>
    </w:r>
    <w:r w:rsidRPr="00515463">
      <w:rPr>
        <w:rFonts w:ascii="Amble" w:hAnsi="Amble" w:cs="Arial"/>
        <w:color w:val="00000A"/>
        <w:sz w:val="18"/>
        <w:szCs w:val="18"/>
      </w:rPr>
      <w:tab/>
      <w:t xml:space="preserve"> </w:t>
    </w:r>
    <w:r w:rsidR="00515463">
      <w:rPr>
        <w:rFonts w:ascii="Amble" w:hAnsi="Amble" w:cs="Arial"/>
        <w:color w:val="00000A"/>
        <w:sz w:val="18"/>
        <w:szCs w:val="18"/>
      </w:rPr>
      <w:tab/>
    </w:r>
    <w:r w:rsidRPr="00515463">
      <w:rPr>
        <w:rFonts w:ascii="Amble" w:hAnsi="Amble" w:cs="Arial"/>
        <w:color w:val="00000A"/>
        <w:sz w:val="18"/>
        <w:szCs w:val="18"/>
      </w:rPr>
      <w:t xml:space="preserve">  </w:t>
    </w:r>
    <w:r w:rsidRPr="00515463">
      <w:rPr>
        <w:rFonts w:ascii="Amble" w:hAnsi="Amble" w:cs="Arial"/>
        <w:color w:val="auto"/>
        <w:sz w:val="24"/>
        <w:szCs w:val="24"/>
      </w:rPr>
      <w:fldChar w:fldCharType="begin"/>
    </w:r>
    <w:r w:rsidRPr="00515463">
      <w:rPr>
        <w:rFonts w:ascii="Amble" w:hAnsi="Amble"/>
        <w:color w:val="auto"/>
        <w:sz w:val="24"/>
        <w:szCs w:val="24"/>
      </w:rPr>
      <w:instrText>PAGE</w:instrText>
    </w:r>
    <w:r w:rsidRPr="00515463">
      <w:rPr>
        <w:rFonts w:ascii="Amble" w:hAnsi="Amble"/>
        <w:color w:val="auto"/>
        <w:sz w:val="24"/>
        <w:szCs w:val="24"/>
      </w:rPr>
      <w:fldChar w:fldCharType="separate"/>
    </w:r>
    <w:r w:rsidR="00634F7F">
      <w:rPr>
        <w:rFonts w:ascii="Amble" w:hAnsi="Amble" w:cs="Arial"/>
        <w:noProof/>
        <w:color w:val="auto"/>
        <w:sz w:val="24"/>
        <w:szCs w:val="24"/>
      </w:rPr>
      <w:t>8</w:t>
    </w:r>
    <w:r w:rsidRPr="00515463">
      <w:rPr>
        <w:rFonts w:ascii="Amble" w:hAnsi="Amble"/>
        <w:color w:val="auto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A44DD" w14:textId="77777777" w:rsidR="00567713" w:rsidRDefault="00567713" w:rsidP="00325C79">
    <w:pPr>
      <w:pStyle w:val="Stopka"/>
      <w:pBdr>
        <w:top w:val="single" w:sz="4" w:space="1" w:color="auto"/>
      </w:pBdr>
      <w:tabs>
        <w:tab w:val="clear" w:pos="9072"/>
        <w:tab w:val="right" w:pos="9070"/>
      </w:tabs>
      <w:ind w:right="-567"/>
      <w:rPr>
        <w:rFonts w:ascii="Swis721 BlkEx BT" w:hAnsi="Swis721 BlkEx BT"/>
        <w:color w:val="7F7F7F"/>
        <w:sz w:val="16"/>
        <w:szCs w:val="16"/>
      </w:rPr>
    </w:pPr>
  </w:p>
  <w:p w14:paraId="65E0CB4B" w14:textId="77777777" w:rsidR="00933C2A" w:rsidRPr="00156BAA" w:rsidRDefault="00933C2A" w:rsidP="00567713">
    <w:pPr>
      <w:pStyle w:val="Stopka"/>
      <w:pBdr>
        <w:top w:val="single" w:sz="4" w:space="1" w:color="auto"/>
      </w:pBdr>
      <w:tabs>
        <w:tab w:val="left" w:pos="3969"/>
        <w:tab w:val="left" w:pos="9072"/>
      </w:tabs>
      <w:ind w:right="-567" w:firstLine="1701"/>
      <w:rPr>
        <w:rFonts w:ascii="Arial" w:hAnsi="Arial" w:cs="Arial"/>
        <w:sz w:val="20"/>
        <w:szCs w:val="20"/>
      </w:rPr>
    </w:pPr>
    <w:r w:rsidRPr="005A7C3F">
      <w:rPr>
        <w:rFonts w:ascii="Swis721 BlkEx BT" w:hAnsi="Swis721 BlkEx BT"/>
        <w:color w:val="7F7F7F"/>
        <w:sz w:val="16"/>
        <w:szCs w:val="16"/>
      </w:rPr>
      <w:t>project STUDIO</w:t>
    </w:r>
    <w:r>
      <w:tab/>
    </w:r>
    <w:r w:rsidRPr="002458AC">
      <w:rPr>
        <w:rFonts w:ascii="Arial" w:hAnsi="Arial" w:cs="Arial"/>
        <w:color w:val="7F7F7F"/>
        <w:sz w:val="16"/>
        <w:szCs w:val="16"/>
      </w:rPr>
      <w:t>ul. Wysoka 35, 17-300 Siemiatycze, tel. 509 830</w:t>
    </w:r>
    <w:r w:rsidR="00567713">
      <w:rPr>
        <w:rFonts w:ascii="Arial" w:hAnsi="Arial" w:cs="Arial"/>
        <w:color w:val="7F7F7F"/>
        <w:sz w:val="16"/>
        <w:szCs w:val="16"/>
      </w:rPr>
      <w:t> </w:t>
    </w:r>
    <w:r w:rsidRPr="002458AC">
      <w:rPr>
        <w:rFonts w:ascii="Arial" w:hAnsi="Arial" w:cs="Arial"/>
        <w:color w:val="7F7F7F"/>
        <w:sz w:val="16"/>
        <w:szCs w:val="16"/>
      </w:rPr>
      <w:t>866</w:t>
    </w:r>
    <w:r w:rsidR="00567713">
      <w:rPr>
        <w:rFonts w:ascii="Arial" w:hAnsi="Arial" w:cs="Arial"/>
        <w:color w:val="7F7F7F"/>
        <w:sz w:val="16"/>
        <w:szCs w:val="16"/>
      </w:rPr>
      <w:t xml:space="preserve"> </w:t>
    </w:r>
    <w:r w:rsidR="00567713">
      <w:rPr>
        <w:rFonts w:ascii="Arial" w:hAnsi="Arial" w:cs="Arial"/>
        <w:color w:val="7F7F7F"/>
        <w:sz w:val="16"/>
        <w:szCs w:val="16"/>
      </w:rPr>
      <w:tab/>
    </w:r>
    <w:r w:rsidR="00FC5770">
      <w:rPr>
        <w:rFonts w:ascii="Arial" w:hAnsi="Arial" w:cs="Arial"/>
        <w:color w:val="7F7F7F"/>
        <w:sz w:val="16"/>
        <w:szCs w:val="16"/>
      </w:rPr>
      <w:t xml:space="preserve">   </w:t>
    </w:r>
    <w:r w:rsidR="00FC5770">
      <w:rPr>
        <w:rFonts w:ascii="Arial" w:hAnsi="Arial" w:cs="Arial"/>
        <w:sz w:val="20"/>
        <w:szCs w:val="20"/>
      </w:rPr>
      <w:t>czerwiec</w:t>
    </w:r>
    <w:r w:rsidRPr="00156BAA">
      <w:rPr>
        <w:rFonts w:ascii="Arial" w:hAnsi="Arial" w:cs="Arial"/>
        <w:sz w:val="20"/>
        <w:szCs w:val="20"/>
      </w:rPr>
      <w:t xml:space="preserve">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14A26" w14:textId="77777777" w:rsidR="00634F7F" w:rsidRDefault="00634F7F" w:rsidP="00A57E05">
      <w:r>
        <w:separator/>
      </w:r>
    </w:p>
  </w:footnote>
  <w:footnote w:type="continuationSeparator" w:id="0">
    <w:p w14:paraId="4AA05FA4" w14:textId="77777777" w:rsidR="00634F7F" w:rsidRDefault="00634F7F" w:rsidP="00A5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OpenSymbol" w:hAnsi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/>
      </w:rPr>
    </w:lvl>
  </w:abstractNum>
  <w:abstractNum w:abstractNumId="5">
    <w:nsid w:val="00000008"/>
    <w:multiLevelType w:val="singleLevel"/>
    <w:tmpl w:val="DEA4D1E6"/>
    <w:name w:val="WW8Num8"/>
    <w:lvl w:ilvl="0">
      <w:start w:val="2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/>
        <w:b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>
    <w:nsid w:val="0A627774"/>
    <w:multiLevelType w:val="multilevel"/>
    <w:tmpl w:val="0C9CF6F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9">
    <w:nsid w:val="0FB9639C"/>
    <w:multiLevelType w:val="multilevel"/>
    <w:tmpl w:val="594E6074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C2309"/>
    <w:multiLevelType w:val="hybridMultilevel"/>
    <w:tmpl w:val="F07C7B06"/>
    <w:lvl w:ilvl="0" w:tplc="1A1AC252">
      <w:start w:val="1"/>
      <w:numFmt w:val="ordinal"/>
      <w:lvlText w:val="1.%1"/>
      <w:lvlJc w:val="left"/>
      <w:pPr>
        <w:ind w:left="58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02" w:hanging="360"/>
      </w:pPr>
    </w:lvl>
    <w:lvl w:ilvl="2" w:tplc="0415001B" w:tentative="1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742" w:hanging="360"/>
      </w:pPr>
    </w:lvl>
    <w:lvl w:ilvl="4" w:tplc="04150019" w:tentative="1">
      <w:start w:val="1"/>
      <w:numFmt w:val="lowerLetter"/>
      <w:lvlText w:val="%5."/>
      <w:lvlJc w:val="left"/>
      <w:pPr>
        <w:ind w:left="3462" w:hanging="360"/>
      </w:pPr>
    </w:lvl>
    <w:lvl w:ilvl="5" w:tplc="0415001B" w:tentative="1">
      <w:start w:val="1"/>
      <w:numFmt w:val="lowerRoman"/>
      <w:lvlText w:val="%6."/>
      <w:lvlJc w:val="right"/>
      <w:pPr>
        <w:ind w:left="4182" w:hanging="180"/>
      </w:pPr>
    </w:lvl>
    <w:lvl w:ilvl="6" w:tplc="0415000F" w:tentative="1">
      <w:start w:val="1"/>
      <w:numFmt w:val="decimal"/>
      <w:lvlText w:val="%7."/>
      <w:lvlJc w:val="left"/>
      <w:pPr>
        <w:ind w:left="4902" w:hanging="360"/>
      </w:pPr>
    </w:lvl>
    <w:lvl w:ilvl="7" w:tplc="04150019" w:tentative="1">
      <w:start w:val="1"/>
      <w:numFmt w:val="lowerLetter"/>
      <w:lvlText w:val="%8."/>
      <w:lvlJc w:val="left"/>
      <w:pPr>
        <w:ind w:left="5622" w:hanging="360"/>
      </w:pPr>
    </w:lvl>
    <w:lvl w:ilvl="8" w:tplc="0415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1">
    <w:nsid w:val="137365C3"/>
    <w:multiLevelType w:val="hybridMultilevel"/>
    <w:tmpl w:val="42923A58"/>
    <w:lvl w:ilvl="0" w:tplc="EC5AF070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2D8795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77A9F"/>
    <w:multiLevelType w:val="multilevel"/>
    <w:tmpl w:val="DBCCD704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51AF9"/>
    <w:multiLevelType w:val="hybridMultilevel"/>
    <w:tmpl w:val="F0AE0068"/>
    <w:lvl w:ilvl="0" w:tplc="FD763F9C">
      <w:start w:val="1"/>
      <w:numFmt w:val="upperRoman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1D8F24ED"/>
    <w:multiLevelType w:val="multilevel"/>
    <w:tmpl w:val="B6AEE29C"/>
    <w:lvl w:ilvl="0">
      <w:start w:val="10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5">
    <w:nsid w:val="23763126"/>
    <w:multiLevelType w:val="hybridMultilevel"/>
    <w:tmpl w:val="ABDEEE74"/>
    <w:lvl w:ilvl="0" w:tplc="78EEA45A">
      <w:start w:val="1"/>
      <w:numFmt w:val="ordinal"/>
      <w:lvlText w:val="2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>
    <w:nsid w:val="243710F7"/>
    <w:multiLevelType w:val="hybridMultilevel"/>
    <w:tmpl w:val="FF889DAE"/>
    <w:lvl w:ilvl="0" w:tplc="BE6CA7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CA567BE"/>
    <w:multiLevelType w:val="multilevel"/>
    <w:tmpl w:val="6A803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EFF25CD"/>
    <w:multiLevelType w:val="multilevel"/>
    <w:tmpl w:val="859C4FBC"/>
    <w:lvl w:ilvl="0">
      <w:start w:val="9"/>
      <w:numFmt w:val="upperRoman"/>
      <w:lvlText w:val="%1."/>
      <w:lvlJc w:val="right"/>
      <w:pPr>
        <w:ind w:left="786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19">
    <w:nsid w:val="2F00442D"/>
    <w:multiLevelType w:val="multilevel"/>
    <w:tmpl w:val="394C8B5E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314F61CE"/>
    <w:multiLevelType w:val="hybridMultilevel"/>
    <w:tmpl w:val="7F44CBEE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F257D"/>
    <w:multiLevelType w:val="hybridMultilevel"/>
    <w:tmpl w:val="341ED35A"/>
    <w:lvl w:ilvl="0" w:tplc="EE62A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7640C"/>
    <w:multiLevelType w:val="hybridMultilevel"/>
    <w:tmpl w:val="ABDEEE74"/>
    <w:lvl w:ilvl="0" w:tplc="78EEA45A">
      <w:start w:val="1"/>
      <w:numFmt w:val="ordinal"/>
      <w:lvlText w:val="2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3E60BB9"/>
    <w:multiLevelType w:val="multilevel"/>
    <w:tmpl w:val="E8DE4B1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4A560395"/>
    <w:multiLevelType w:val="multilevel"/>
    <w:tmpl w:val="0220D0D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C8835D6"/>
    <w:multiLevelType w:val="hybridMultilevel"/>
    <w:tmpl w:val="FF9A83EE"/>
    <w:lvl w:ilvl="0" w:tplc="2B605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D18DA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>
    <w:nsid w:val="4E1D7D82"/>
    <w:multiLevelType w:val="multilevel"/>
    <w:tmpl w:val="6DEECA5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32215A3"/>
    <w:multiLevelType w:val="multilevel"/>
    <w:tmpl w:val="4894CD38"/>
    <w:lvl w:ilvl="0">
      <w:start w:val="2"/>
      <w:numFmt w:val="upperRoman"/>
      <w:lvlText w:val="%1."/>
      <w:lvlJc w:val="right"/>
      <w:pPr>
        <w:ind w:left="786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29">
    <w:nsid w:val="54D82CE1"/>
    <w:multiLevelType w:val="multilevel"/>
    <w:tmpl w:val="D99E2F06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1A3D16"/>
    <w:multiLevelType w:val="hybridMultilevel"/>
    <w:tmpl w:val="4790DDEE"/>
    <w:lvl w:ilvl="0" w:tplc="E228C844">
      <w:start w:val="4"/>
      <w:numFmt w:val="bullet"/>
      <w:lvlText w:val="-"/>
      <w:lvlJc w:val="left"/>
      <w:pPr>
        <w:ind w:left="1070" w:hanging="360"/>
      </w:pPr>
      <w:rPr>
        <w:rFonts w:ascii="Times New Roman" w:hAnsi="Times New Roman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5F464381"/>
    <w:multiLevelType w:val="multilevel"/>
    <w:tmpl w:val="E21CEF1E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FD4477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>
    <w:nsid w:val="64E45657"/>
    <w:multiLevelType w:val="multilevel"/>
    <w:tmpl w:val="80580F78"/>
    <w:lvl w:ilvl="0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679E6753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688B6628"/>
    <w:multiLevelType w:val="multilevel"/>
    <w:tmpl w:val="AF7A8DB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A6D252F"/>
    <w:multiLevelType w:val="multilevel"/>
    <w:tmpl w:val="8C1CA800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A6CCA"/>
    <w:multiLevelType w:val="multilevel"/>
    <w:tmpl w:val="A3461F4C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03038"/>
    <w:multiLevelType w:val="hybridMultilevel"/>
    <w:tmpl w:val="8AEAB922"/>
    <w:lvl w:ilvl="0" w:tplc="2B605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07778E"/>
    <w:multiLevelType w:val="multilevel"/>
    <w:tmpl w:val="08944EDC"/>
    <w:lvl w:ilvl="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6A27E2E"/>
    <w:multiLevelType w:val="multilevel"/>
    <w:tmpl w:val="4894CD38"/>
    <w:lvl w:ilvl="0">
      <w:start w:val="2"/>
      <w:numFmt w:val="upperRoman"/>
      <w:lvlText w:val="%1."/>
      <w:lvlJc w:val="right"/>
      <w:pPr>
        <w:ind w:left="786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41">
    <w:nsid w:val="78F36126"/>
    <w:multiLevelType w:val="hybridMultilevel"/>
    <w:tmpl w:val="156AF08E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594BEC"/>
    <w:multiLevelType w:val="hybridMultilevel"/>
    <w:tmpl w:val="4FEA41C8"/>
    <w:lvl w:ilvl="0" w:tplc="021EBA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2A542D"/>
    <w:multiLevelType w:val="hybridMultilevel"/>
    <w:tmpl w:val="19DEA056"/>
    <w:lvl w:ilvl="0" w:tplc="D480F106">
      <w:start w:val="9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971F2"/>
    <w:multiLevelType w:val="hybridMultilevel"/>
    <w:tmpl w:val="02C8F24C"/>
    <w:lvl w:ilvl="0" w:tplc="616CF0B6">
      <w:start w:val="1"/>
      <w:numFmt w:val="ordinal"/>
      <w:lvlText w:val="1.%1"/>
      <w:lvlJc w:val="left"/>
      <w:pPr>
        <w:ind w:left="1211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35"/>
  </w:num>
  <w:num w:numId="4">
    <w:abstractNumId w:val="31"/>
  </w:num>
  <w:num w:numId="5">
    <w:abstractNumId w:val="36"/>
  </w:num>
  <w:num w:numId="6">
    <w:abstractNumId w:val="37"/>
  </w:num>
  <w:num w:numId="7">
    <w:abstractNumId w:val="9"/>
  </w:num>
  <w:num w:numId="8">
    <w:abstractNumId w:val="29"/>
  </w:num>
  <w:num w:numId="9">
    <w:abstractNumId w:val="17"/>
  </w:num>
  <w:num w:numId="10">
    <w:abstractNumId w:val="12"/>
  </w:num>
  <w:num w:numId="11">
    <w:abstractNumId w:val="14"/>
  </w:num>
  <w:num w:numId="12">
    <w:abstractNumId w:val="24"/>
  </w:num>
  <w:num w:numId="13">
    <w:abstractNumId w:val="33"/>
  </w:num>
  <w:num w:numId="14">
    <w:abstractNumId w:val="4"/>
  </w:num>
  <w:num w:numId="15">
    <w:abstractNumId w:val="44"/>
  </w:num>
  <w:num w:numId="16">
    <w:abstractNumId w:val="34"/>
  </w:num>
  <w:num w:numId="17">
    <w:abstractNumId w:val="30"/>
  </w:num>
  <w:num w:numId="18">
    <w:abstractNumId w:val="40"/>
  </w:num>
  <w:num w:numId="19">
    <w:abstractNumId w:val="6"/>
  </w:num>
  <w:num w:numId="20">
    <w:abstractNumId w:val="11"/>
  </w:num>
  <w:num w:numId="21">
    <w:abstractNumId w:val="8"/>
  </w:num>
  <w:num w:numId="22">
    <w:abstractNumId w:val="21"/>
  </w:num>
  <w:num w:numId="23">
    <w:abstractNumId w:val="22"/>
  </w:num>
  <w:num w:numId="24">
    <w:abstractNumId w:val="32"/>
  </w:num>
  <w:num w:numId="25">
    <w:abstractNumId w:val="26"/>
  </w:num>
  <w:num w:numId="26">
    <w:abstractNumId w:val="15"/>
  </w:num>
  <w:num w:numId="27">
    <w:abstractNumId w:val="27"/>
  </w:num>
  <w:num w:numId="28">
    <w:abstractNumId w:val="42"/>
  </w:num>
  <w:num w:numId="29">
    <w:abstractNumId w:val="41"/>
  </w:num>
  <w:num w:numId="30">
    <w:abstractNumId w:val="38"/>
  </w:num>
  <w:num w:numId="31">
    <w:abstractNumId w:val="25"/>
  </w:num>
  <w:num w:numId="32">
    <w:abstractNumId w:val="39"/>
  </w:num>
  <w:num w:numId="33">
    <w:abstractNumId w:val="43"/>
  </w:num>
  <w:num w:numId="34">
    <w:abstractNumId w:val="28"/>
  </w:num>
  <w:num w:numId="35">
    <w:abstractNumId w:val="18"/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19"/>
  </w:num>
  <w:num w:numId="39">
    <w:abstractNumId w:val="20"/>
  </w:num>
  <w:num w:numId="40">
    <w:abstractNumId w:val="10"/>
  </w:num>
  <w:num w:numId="41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styna">
    <w15:presenceInfo w15:providerId="None" w15:userId="Justy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00"/>
    <w:rsid w:val="00006FD1"/>
    <w:rsid w:val="00014C5D"/>
    <w:rsid w:val="00015F78"/>
    <w:rsid w:val="00017EB5"/>
    <w:rsid w:val="0002102D"/>
    <w:rsid w:val="00034DDC"/>
    <w:rsid w:val="0004073A"/>
    <w:rsid w:val="00040A9F"/>
    <w:rsid w:val="000414DF"/>
    <w:rsid w:val="000416A8"/>
    <w:rsid w:val="00045A5A"/>
    <w:rsid w:val="000463EB"/>
    <w:rsid w:val="00052EA0"/>
    <w:rsid w:val="0005360F"/>
    <w:rsid w:val="0005363B"/>
    <w:rsid w:val="00060DF1"/>
    <w:rsid w:val="00062E9D"/>
    <w:rsid w:val="00066E84"/>
    <w:rsid w:val="00074597"/>
    <w:rsid w:val="00085B45"/>
    <w:rsid w:val="000A0B4B"/>
    <w:rsid w:val="000A1D1E"/>
    <w:rsid w:val="000A389E"/>
    <w:rsid w:val="000A3FA0"/>
    <w:rsid w:val="000A4EB5"/>
    <w:rsid w:val="000A4F23"/>
    <w:rsid w:val="000B1006"/>
    <w:rsid w:val="000B2777"/>
    <w:rsid w:val="000B2EF3"/>
    <w:rsid w:val="000B35DB"/>
    <w:rsid w:val="000B3D1A"/>
    <w:rsid w:val="000B42C9"/>
    <w:rsid w:val="000C3AC5"/>
    <w:rsid w:val="000C4DA3"/>
    <w:rsid w:val="000C5FF8"/>
    <w:rsid w:val="000D09A8"/>
    <w:rsid w:val="000D339F"/>
    <w:rsid w:val="000D7AF6"/>
    <w:rsid w:val="000E3912"/>
    <w:rsid w:val="000E749E"/>
    <w:rsid w:val="000F68C3"/>
    <w:rsid w:val="00103429"/>
    <w:rsid w:val="0010418D"/>
    <w:rsid w:val="00104221"/>
    <w:rsid w:val="00104F45"/>
    <w:rsid w:val="0011337D"/>
    <w:rsid w:val="0011367F"/>
    <w:rsid w:val="001144CD"/>
    <w:rsid w:val="00115EFB"/>
    <w:rsid w:val="001255E8"/>
    <w:rsid w:val="00130ACA"/>
    <w:rsid w:val="001367D0"/>
    <w:rsid w:val="00137426"/>
    <w:rsid w:val="00137BC0"/>
    <w:rsid w:val="00140CAF"/>
    <w:rsid w:val="0014442D"/>
    <w:rsid w:val="00145690"/>
    <w:rsid w:val="001476C1"/>
    <w:rsid w:val="001509F4"/>
    <w:rsid w:val="0015202A"/>
    <w:rsid w:val="0015606E"/>
    <w:rsid w:val="00164495"/>
    <w:rsid w:val="00165D9A"/>
    <w:rsid w:val="00171B32"/>
    <w:rsid w:val="0017280D"/>
    <w:rsid w:val="001743BF"/>
    <w:rsid w:val="00176B10"/>
    <w:rsid w:val="00180F75"/>
    <w:rsid w:val="00182248"/>
    <w:rsid w:val="00182331"/>
    <w:rsid w:val="00190225"/>
    <w:rsid w:val="001933C9"/>
    <w:rsid w:val="001955DA"/>
    <w:rsid w:val="00196182"/>
    <w:rsid w:val="00196313"/>
    <w:rsid w:val="001975F4"/>
    <w:rsid w:val="001A0D55"/>
    <w:rsid w:val="001A2BF5"/>
    <w:rsid w:val="001A4D8B"/>
    <w:rsid w:val="001A5433"/>
    <w:rsid w:val="001B18E4"/>
    <w:rsid w:val="001B3131"/>
    <w:rsid w:val="001B57DE"/>
    <w:rsid w:val="001C0B34"/>
    <w:rsid w:val="001C2226"/>
    <w:rsid w:val="001C5F7A"/>
    <w:rsid w:val="001C63EA"/>
    <w:rsid w:val="001C77EF"/>
    <w:rsid w:val="001D0ED1"/>
    <w:rsid w:val="001D1BE6"/>
    <w:rsid w:val="001D3A72"/>
    <w:rsid w:val="001D6591"/>
    <w:rsid w:val="001D65CE"/>
    <w:rsid w:val="001E0A99"/>
    <w:rsid w:val="001E1655"/>
    <w:rsid w:val="001E5CFB"/>
    <w:rsid w:val="001E74CC"/>
    <w:rsid w:val="001F00AB"/>
    <w:rsid w:val="001F07DB"/>
    <w:rsid w:val="001F09F5"/>
    <w:rsid w:val="001F11A9"/>
    <w:rsid w:val="001F5B97"/>
    <w:rsid w:val="002039D6"/>
    <w:rsid w:val="00205437"/>
    <w:rsid w:val="0020750A"/>
    <w:rsid w:val="0020750C"/>
    <w:rsid w:val="00212EAB"/>
    <w:rsid w:val="002131C3"/>
    <w:rsid w:val="00213F60"/>
    <w:rsid w:val="00224338"/>
    <w:rsid w:val="00227182"/>
    <w:rsid w:val="002317F7"/>
    <w:rsid w:val="002368F7"/>
    <w:rsid w:val="0024265C"/>
    <w:rsid w:val="002437CE"/>
    <w:rsid w:val="00243E68"/>
    <w:rsid w:val="002460E0"/>
    <w:rsid w:val="00246D66"/>
    <w:rsid w:val="00247CCE"/>
    <w:rsid w:val="00247EE3"/>
    <w:rsid w:val="00250684"/>
    <w:rsid w:val="002506D4"/>
    <w:rsid w:val="00251B69"/>
    <w:rsid w:val="002601CC"/>
    <w:rsid w:val="00261BEF"/>
    <w:rsid w:val="002622EA"/>
    <w:rsid w:val="002647AF"/>
    <w:rsid w:val="00265832"/>
    <w:rsid w:val="00265C85"/>
    <w:rsid w:val="0027001F"/>
    <w:rsid w:val="00274606"/>
    <w:rsid w:val="00274BDB"/>
    <w:rsid w:val="00276B9A"/>
    <w:rsid w:val="00277863"/>
    <w:rsid w:val="00281C57"/>
    <w:rsid w:val="002907BD"/>
    <w:rsid w:val="00293767"/>
    <w:rsid w:val="00294A45"/>
    <w:rsid w:val="00296640"/>
    <w:rsid w:val="002A0224"/>
    <w:rsid w:val="002A36D1"/>
    <w:rsid w:val="002A7286"/>
    <w:rsid w:val="002B207D"/>
    <w:rsid w:val="002C0544"/>
    <w:rsid w:val="002C314A"/>
    <w:rsid w:val="002C4EBB"/>
    <w:rsid w:val="002C5338"/>
    <w:rsid w:val="002C6D9A"/>
    <w:rsid w:val="002C6DC4"/>
    <w:rsid w:val="002C6DE8"/>
    <w:rsid w:val="002C7250"/>
    <w:rsid w:val="002D2146"/>
    <w:rsid w:val="002D4C97"/>
    <w:rsid w:val="002E0017"/>
    <w:rsid w:val="002E06A6"/>
    <w:rsid w:val="002E26FA"/>
    <w:rsid w:val="002F3838"/>
    <w:rsid w:val="002F4845"/>
    <w:rsid w:val="002F5200"/>
    <w:rsid w:val="002F65E8"/>
    <w:rsid w:val="003013E3"/>
    <w:rsid w:val="003046DB"/>
    <w:rsid w:val="00311874"/>
    <w:rsid w:val="00313469"/>
    <w:rsid w:val="00323BB9"/>
    <w:rsid w:val="00325C79"/>
    <w:rsid w:val="00327226"/>
    <w:rsid w:val="00327DAA"/>
    <w:rsid w:val="00333050"/>
    <w:rsid w:val="00333403"/>
    <w:rsid w:val="00347335"/>
    <w:rsid w:val="00351559"/>
    <w:rsid w:val="00354956"/>
    <w:rsid w:val="0035527D"/>
    <w:rsid w:val="00357AC0"/>
    <w:rsid w:val="00357D10"/>
    <w:rsid w:val="0036091C"/>
    <w:rsid w:val="00366718"/>
    <w:rsid w:val="00367D79"/>
    <w:rsid w:val="00372995"/>
    <w:rsid w:val="003738C4"/>
    <w:rsid w:val="003755B6"/>
    <w:rsid w:val="0038331F"/>
    <w:rsid w:val="00383B13"/>
    <w:rsid w:val="003969C8"/>
    <w:rsid w:val="00396E16"/>
    <w:rsid w:val="003A36BE"/>
    <w:rsid w:val="003A3EB4"/>
    <w:rsid w:val="003B03FF"/>
    <w:rsid w:val="003B2B90"/>
    <w:rsid w:val="003B7BD1"/>
    <w:rsid w:val="003B7BEF"/>
    <w:rsid w:val="003C234C"/>
    <w:rsid w:val="003C74CD"/>
    <w:rsid w:val="003E17F3"/>
    <w:rsid w:val="003E5D95"/>
    <w:rsid w:val="003E752A"/>
    <w:rsid w:val="003F00C0"/>
    <w:rsid w:val="003F3FA6"/>
    <w:rsid w:val="003F5954"/>
    <w:rsid w:val="0040047E"/>
    <w:rsid w:val="004055E3"/>
    <w:rsid w:val="00410A70"/>
    <w:rsid w:val="00411084"/>
    <w:rsid w:val="0041142C"/>
    <w:rsid w:val="00412898"/>
    <w:rsid w:val="00413CFA"/>
    <w:rsid w:val="00414DAC"/>
    <w:rsid w:val="004158CF"/>
    <w:rsid w:val="00416519"/>
    <w:rsid w:val="004176C8"/>
    <w:rsid w:val="00422D53"/>
    <w:rsid w:val="004237B7"/>
    <w:rsid w:val="00424267"/>
    <w:rsid w:val="00426CF1"/>
    <w:rsid w:val="004409E4"/>
    <w:rsid w:val="00441B31"/>
    <w:rsid w:val="00443FD0"/>
    <w:rsid w:val="00446F9B"/>
    <w:rsid w:val="0044700E"/>
    <w:rsid w:val="00447B61"/>
    <w:rsid w:val="00464467"/>
    <w:rsid w:val="00467F4C"/>
    <w:rsid w:val="00470AD5"/>
    <w:rsid w:val="004770AC"/>
    <w:rsid w:val="00482773"/>
    <w:rsid w:val="0048462C"/>
    <w:rsid w:val="00493DC2"/>
    <w:rsid w:val="00494040"/>
    <w:rsid w:val="004956D8"/>
    <w:rsid w:val="0049780C"/>
    <w:rsid w:val="00497F2B"/>
    <w:rsid w:val="004A280C"/>
    <w:rsid w:val="004B4E36"/>
    <w:rsid w:val="004B6765"/>
    <w:rsid w:val="004B7612"/>
    <w:rsid w:val="004B7BFF"/>
    <w:rsid w:val="004C0D02"/>
    <w:rsid w:val="004C1C9B"/>
    <w:rsid w:val="004C4CC2"/>
    <w:rsid w:val="004C683A"/>
    <w:rsid w:val="004D1D48"/>
    <w:rsid w:val="004D1DD8"/>
    <w:rsid w:val="004D4E4F"/>
    <w:rsid w:val="004D6F12"/>
    <w:rsid w:val="004D6F9A"/>
    <w:rsid w:val="004D775B"/>
    <w:rsid w:val="004D7EAB"/>
    <w:rsid w:val="004E594C"/>
    <w:rsid w:val="004E6C2B"/>
    <w:rsid w:val="004F0A36"/>
    <w:rsid w:val="004F10D3"/>
    <w:rsid w:val="004F1107"/>
    <w:rsid w:val="004F12D4"/>
    <w:rsid w:val="004F6810"/>
    <w:rsid w:val="005005A8"/>
    <w:rsid w:val="00506CC1"/>
    <w:rsid w:val="00511FC4"/>
    <w:rsid w:val="00513F51"/>
    <w:rsid w:val="00515463"/>
    <w:rsid w:val="005159F1"/>
    <w:rsid w:val="00515BAA"/>
    <w:rsid w:val="00530DDB"/>
    <w:rsid w:val="0053252C"/>
    <w:rsid w:val="00532734"/>
    <w:rsid w:val="0053286D"/>
    <w:rsid w:val="005431A8"/>
    <w:rsid w:val="00546753"/>
    <w:rsid w:val="00552E09"/>
    <w:rsid w:val="00553B86"/>
    <w:rsid w:val="00560DD1"/>
    <w:rsid w:val="00562879"/>
    <w:rsid w:val="00567713"/>
    <w:rsid w:val="00567E70"/>
    <w:rsid w:val="00590B8B"/>
    <w:rsid w:val="00593C14"/>
    <w:rsid w:val="005A2BD9"/>
    <w:rsid w:val="005A4458"/>
    <w:rsid w:val="005B329E"/>
    <w:rsid w:val="005B76D7"/>
    <w:rsid w:val="005C7C1E"/>
    <w:rsid w:val="005D0142"/>
    <w:rsid w:val="005D22E8"/>
    <w:rsid w:val="005D4B4B"/>
    <w:rsid w:val="005D5E70"/>
    <w:rsid w:val="005D71BA"/>
    <w:rsid w:val="005D7B71"/>
    <w:rsid w:val="005E1558"/>
    <w:rsid w:val="005E3B94"/>
    <w:rsid w:val="005F040F"/>
    <w:rsid w:val="005F19F9"/>
    <w:rsid w:val="005F1E01"/>
    <w:rsid w:val="005F23A5"/>
    <w:rsid w:val="005F5A27"/>
    <w:rsid w:val="00602B5D"/>
    <w:rsid w:val="006037DF"/>
    <w:rsid w:val="006042D6"/>
    <w:rsid w:val="00605ECE"/>
    <w:rsid w:val="00606C56"/>
    <w:rsid w:val="006074B5"/>
    <w:rsid w:val="00613C2C"/>
    <w:rsid w:val="006207EC"/>
    <w:rsid w:val="00620858"/>
    <w:rsid w:val="006226CF"/>
    <w:rsid w:val="0062751F"/>
    <w:rsid w:val="00631919"/>
    <w:rsid w:val="0063201F"/>
    <w:rsid w:val="00632AA7"/>
    <w:rsid w:val="006340AB"/>
    <w:rsid w:val="00634F7F"/>
    <w:rsid w:val="00634F8F"/>
    <w:rsid w:val="006353BA"/>
    <w:rsid w:val="0064784A"/>
    <w:rsid w:val="00653DD3"/>
    <w:rsid w:val="00656012"/>
    <w:rsid w:val="0065617E"/>
    <w:rsid w:val="006610B8"/>
    <w:rsid w:val="00667721"/>
    <w:rsid w:val="00672968"/>
    <w:rsid w:val="00675598"/>
    <w:rsid w:val="00677FC9"/>
    <w:rsid w:val="006831B0"/>
    <w:rsid w:val="00685A55"/>
    <w:rsid w:val="00686696"/>
    <w:rsid w:val="00687BCF"/>
    <w:rsid w:val="00690747"/>
    <w:rsid w:val="006938AB"/>
    <w:rsid w:val="00695D8F"/>
    <w:rsid w:val="0069618E"/>
    <w:rsid w:val="0069686D"/>
    <w:rsid w:val="006A04AB"/>
    <w:rsid w:val="006A168E"/>
    <w:rsid w:val="006A523E"/>
    <w:rsid w:val="006A76A5"/>
    <w:rsid w:val="006B01B2"/>
    <w:rsid w:val="006B0C1E"/>
    <w:rsid w:val="006B0C4C"/>
    <w:rsid w:val="006B285A"/>
    <w:rsid w:val="006B2C95"/>
    <w:rsid w:val="006B5C56"/>
    <w:rsid w:val="006C220D"/>
    <w:rsid w:val="006C2E55"/>
    <w:rsid w:val="006D3CE5"/>
    <w:rsid w:val="006D46C3"/>
    <w:rsid w:val="006D5987"/>
    <w:rsid w:val="006D7D1A"/>
    <w:rsid w:val="006E3B48"/>
    <w:rsid w:val="006E704F"/>
    <w:rsid w:val="006F126E"/>
    <w:rsid w:val="006F3B20"/>
    <w:rsid w:val="006F5C76"/>
    <w:rsid w:val="006F5D4C"/>
    <w:rsid w:val="006F619B"/>
    <w:rsid w:val="006F73F2"/>
    <w:rsid w:val="00711751"/>
    <w:rsid w:val="007133E5"/>
    <w:rsid w:val="00714181"/>
    <w:rsid w:val="00723007"/>
    <w:rsid w:val="007248AE"/>
    <w:rsid w:val="00727FC8"/>
    <w:rsid w:val="00730FD1"/>
    <w:rsid w:val="007323C8"/>
    <w:rsid w:val="00734FA2"/>
    <w:rsid w:val="00736C38"/>
    <w:rsid w:val="00737B53"/>
    <w:rsid w:val="00737F30"/>
    <w:rsid w:val="00740671"/>
    <w:rsid w:val="00740A09"/>
    <w:rsid w:val="00743C03"/>
    <w:rsid w:val="00747001"/>
    <w:rsid w:val="0075193C"/>
    <w:rsid w:val="007554C6"/>
    <w:rsid w:val="00765384"/>
    <w:rsid w:val="00766004"/>
    <w:rsid w:val="0077328E"/>
    <w:rsid w:val="007769C3"/>
    <w:rsid w:val="00777B75"/>
    <w:rsid w:val="00780809"/>
    <w:rsid w:val="00780A52"/>
    <w:rsid w:val="007863B8"/>
    <w:rsid w:val="0079311C"/>
    <w:rsid w:val="00793F17"/>
    <w:rsid w:val="007948A2"/>
    <w:rsid w:val="00795356"/>
    <w:rsid w:val="0079773A"/>
    <w:rsid w:val="007A0CC2"/>
    <w:rsid w:val="007A386A"/>
    <w:rsid w:val="007A5478"/>
    <w:rsid w:val="007B6235"/>
    <w:rsid w:val="007B7B35"/>
    <w:rsid w:val="007D0658"/>
    <w:rsid w:val="007D3D34"/>
    <w:rsid w:val="007D48F3"/>
    <w:rsid w:val="007E05E7"/>
    <w:rsid w:val="007E5BAC"/>
    <w:rsid w:val="007F0038"/>
    <w:rsid w:val="00801595"/>
    <w:rsid w:val="00807C53"/>
    <w:rsid w:val="00810951"/>
    <w:rsid w:val="008153AA"/>
    <w:rsid w:val="0081645A"/>
    <w:rsid w:val="00820E3C"/>
    <w:rsid w:val="00822A0B"/>
    <w:rsid w:val="00823D14"/>
    <w:rsid w:val="008261C7"/>
    <w:rsid w:val="00830038"/>
    <w:rsid w:val="0083064F"/>
    <w:rsid w:val="00831A26"/>
    <w:rsid w:val="008418B6"/>
    <w:rsid w:val="00843272"/>
    <w:rsid w:val="00844A9C"/>
    <w:rsid w:val="008479F8"/>
    <w:rsid w:val="00853C8B"/>
    <w:rsid w:val="00855C0C"/>
    <w:rsid w:val="00857884"/>
    <w:rsid w:val="00865C85"/>
    <w:rsid w:val="0087042D"/>
    <w:rsid w:val="0087324A"/>
    <w:rsid w:val="008745F7"/>
    <w:rsid w:val="0087568D"/>
    <w:rsid w:val="0088560C"/>
    <w:rsid w:val="00886F9E"/>
    <w:rsid w:val="00887C90"/>
    <w:rsid w:val="00896679"/>
    <w:rsid w:val="008A0C63"/>
    <w:rsid w:val="008A50B9"/>
    <w:rsid w:val="008A6CED"/>
    <w:rsid w:val="008B1A0F"/>
    <w:rsid w:val="008B4E54"/>
    <w:rsid w:val="008B58F2"/>
    <w:rsid w:val="008B6E59"/>
    <w:rsid w:val="008B73E0"/>
    <w:rsid w:val="008B78F4"/>
    <w:rsid w:val="008B7FC1"/>
    <w:rsid w:val="008C2613"/>
    <w:rsid w:val="008C2E01"/>
    <w:rsid w:val="008C39C7"/>
    <w:rsid w:val="008C4493"/>
    <w:rsid w:val="008D1287"/>
    <w:rsid w:val="008D1ED2"/>
    <w:rsid w:val="008D4700"/>
    <w:rsid w:val="008D4B9C"/>
    <w:rsid w:val="008D524B"/>
    <w:rsid w:val="008E1D46"/>
    <w:rsid w:val="008E5372"/>
    <w:rsid w:val="008E7BC3"/>
    <w:rsid w:val="008F043A"/>
    <w:rsid w:val="008F4F4F"/>
    <w:rsid w:val="008F54CF"/>
    <w:rsid w:val="00900C43"/>
    <w:rsid w:val="009041FE"/>
    <w:rsid w:val="009044DA"/>
    <w:rsid w:val="0090494B"/>
    <w:rsid w:val="00911D5B"/>
    <w:rsid w:val="009172B3"/>
    <w:rsid w:val="00924C56"/>
    <w:rsid w:val="00924F83"/>
    <w:rsid w:val="00930062"/>
    <w:rsid w:val="0093093A"/>
    <w:rsid w:val="009321BC"/>
    <w:rsid w:val="00933C2A"/>
    <w:rsid w:val="009374D9"/>
    <w:rsid w:val="00942CF9"/>
    <w:rsid w:val="009462F6"/>
    <w:rsid w:val="00951000"/>
    <w:rsid w:val="00951269"/>
    <w:rsid w:val="00952594"/>
    <w:rsid w:val="00953142"/>
    <w:rsid w:val="0095560B"/>
    <w:rsid w:val="00956F0D"/>
    <w:rsid w:val="00964842"/>
    <w:rsid w:val="009653F3"/>
    <w:rsid w:val="00970643"/>
    <w:rsid w:val="009710CC"/>
    <w:rsid w:val="009734A4"/>
    <w:rsid w:val="00976989"/>
    <w:rsid w:val="00976A0F"/>
    <w:rsid w:val="00976CB7"/>
    <w:rsid w:val="00990A97"/>
    <w:rsid w:val="00991BC0"/>
    <w:rsid w:val="0099373B"/>
    <w:rsid w:val="00995652"/>
    <w:rsid w:val="009A0F34"/>
    <w:rsid w:val="009A12BB"/>
    <w:rsid w:val="009A1780"/>
    <w:rsid w:val="009A51F4"/>
    <w:rsid w:val="009C6524"/>
    <w:rsid w:val="009C7B20"/>
    <w:rsid w:val="009D4909"/>
    <w:rsid w:val="009D67E1"/>
    <w:rsid w:val="009D6B3E"/>
    <w:rsid w:val="009F3ABC"/>
    <w:rsid w:val="009F62FB"/>
    <w:rsid w:val="009F7F27"/>
    <w:rsid w:val="00A003F1"/>
    <w:rsid w:val="00A06DEA"/>
    <w:rsid w:val="00A06FDB"/>
    <w:rsid w:val="00A24AE6"/>
    <w:rsid w:val="00A24F5D"/>
    <w:rsid w:val="00A33EB9"/>
    <w:rsid w:val="00A40D73"/>
    <w:rsid w:val="00A421E8"/>
    <w:rsid w:val="00A54C9A"/>
    <w:rsid w:val="00A554D4"/>
    <w:rsid w:val="00A55B1B"/>
    <w:rsid w:val="00A56EA0"/>
    <w:rsid w:val="00A57E05"/>
    <w:rsid w:val="00A70347"/>
    <w:rsid w:val="00A75827"/>
    <w:rsid w:val="00A84A13"/>
    <w:rsid w:val="00A93F18"/>
    <w:rsid w:val="00A965AA"/>
    <w:rsid w:val="00AA01A7"/>
    <w:rsid w:val="00AA1AE6"/>
    <w:rsid w:val="00AA1D34"/>
    <w:rsid w:val="00AA341E"/>
    <w:rsid w:val="00AB18A1"/>
    <w:rsid w:val="00AB6AF5"/>
    <w:rsid w:val="00AC3B29"/>
    <w:rsid w:val="00AC607E"/>
    <w:rsid w:val="00AC64C9"/>
    <w:rsid w:val="00AD53FA"/>
    <w:rsid w:val="00AE00AC"/>
    <w:rsid w:val="00AE1898"/>
    <w:rsid w:val="00AE5C91"/>
    <w:rsid w:val="00AF5D7D"/>
    <w:rsid w:val="00B00D91"/>
    <w:rsid w:val="00B020CA"/>
    <w:rsid w:val="00B11328"/>
    <w:rsid w:val="00B12BB8"/>
    <w:rsid w:val="00B13712"/>
    <w:rsid w:val="00B13841"/>
    <w:rsid w:val="00B21D05"/>
    <w:rsid w:val="00B23127"/>
    <w:rsid w:val="00B2348D"/>
    <w:rsid w:val="00B238D3"/>
    <w:rsid w:val="00B333F9"/>
    <w:rsid w:val="00B34D1F"/>
    <w:rsid w:val="00B3580F"/>
    <w:rsid w:val="00B4238D"/>
    <w:rsid w:val="00B43615"/>
    <w:rsid w:val="00B46224"/>
    <w:rsid w:val="00B46C3B"/>
    <w:rsid w:val="00B4777A"/>
    <w:rsid w:val="00B50B8D"/>
    <w:rsid w:val="00B520A0"/>
    <w:rsid w:val="00B54A76"/>
    <w:rsid w:val="00B55B61"/>
    <w:rsid w:val="00B62F2A"/>
    <w:rsid w:val="00B65A25"/>
    <w:rsid w:val="00B778A6"/>
    <w:rsid w:val="00B80C8D"/>
    <w:rsid w:val="00B8508D"/>
    <w:rsid w:val="00B90D98"/>
    <w:rsid w:val="00B9553C"/>
    <w:rsid w:val="00B95CF6"/>
    <w:rsid w:val="00BA2D67"/>
    <w:rsid w:val="00BA62DF"/>
    <w:rsid w:val="00BB0965"/>
    <w:rsid w:val="00BB281B"/>
    <w:rsid w:val="00BB281C"/>
    <w:rsid w:val="00BB366C"/>
    <w:rsid w:val="00BC12A7"/>
    <w:rsid w:val="00BC41FB"/>
    <w:rsid w:val="00BC4DD3"/>
    <w:rsid w:val="00BC6E6E"/>
    <w:rsid w:val="00BD121B"/>
    <w:rsid w:val="00BE3706"/>
    <w:rsid w:val="00BE47D4"/>
    <w:rsid w:val="00BF2C05"/>
    <w:rsid w:val="00BF397D"/>
    <w:rsid w:val="00BF4CB6"/>
    <w:rsid w:val="00BF5A3F"/>
    <w:rsid w:val="00C002CD"/>
    <w:rsid w:val="00C1261C"/>
    <w:rsid w:val="00C132E0"/>
    <w:rsid w:val="00C14689"/>
    <w:rsid w:val="00C2019F"/>
    <w:rsid w:val="00C2156C"/>
    <w:rsid w:val="00C25785"/>
    <w:rsid w:val="00C31933"/>
    <w:rsid w:val="00C33DB0"/>
    <w:rsid w:val="00C4026F"/>
    <w:rsid w:val="00C41766"/>
    <w:rsid w:val="00C42BC9"/>
    <w:rsid w:val="00C46EE7"/>
    <w:rsid w:val="00C52017"/>
    <w:rsid w:val="00C61420"/>
    <w:rsid w:val="00C61F34"/>
    <w:rsid w:val="00C7183E"/>
    <w:rsid w:val="00C83431"/>
    <w:rsid w:val="00C85325"/>
    <w:rsid w:val="00C8565F"/>
    <w:rsid w:val="00C91956"/>
    <w:rsid w:val="00C945A6"/>
    <w:rsid w:val="00C94F72"/>
    <w:rsid w:val="00C97E9C"/>
    <w:rsid w:val="00CA1672"/>
    <w:rsid w:val="00CA25A1"/>
    <w:rsid w:val="00CA33C1"/>
    <w:rsid w:val="00CA3CC6"/>
    <w:rsid w:val="00CA62B5"/>
    <w:rsid w:val="00CA6615"/>
    <w:rsid w:val="00CB04E0"/>
    <w:rsid w:val="00CB0DDC"/>
    <w:rsid w:val="00CB231A"/>
    <w:rsid w:val="00CB5160"/>
    <w:rsid w:val="00CC1634"/>
    <w:rsid w:val="00CC2F2C"/>
    <w:rsid w:val="00CC4701"/>
    <w:rsid w:val="00CC4F86"/>
    <w:rsid w:val="00CC66D6"/>
    <w:rsid w:val="00CD0A58"/>
    <w:rsid w:val="00CD1B40"/>
    <w:rsid w:val="00CD5E2B"/>
    <w:rsid w:val="00CE0213"/>
    <w:rsid w:val="00CE33AB"/>
    <w:rsid w:val="00CF4957"/>
    <w:rsid w:val="00CF5066"/>
    <w:rsid w:val="00CF5F87"/>
    <w:rsid w:val="00CF63E0"/>
    <w:rsid w:val="00D072D1"/>
    <w:rsid w:val="00D1488D"/>
    <w:rsid w:val="00D161C3"/>
    <w:rsid w:val="00D210E2"/>
    <w:rsid w:val="00D23F19"/>
    <w:rsid w:val="00D370A4"/>
    <w:rsid w:val="00D43873"/>
    <w:rsid w:val="00D438DE"/>
    <w:rsid w:val="00D4590F"/>
    <w:rsid w:val="00D52E56"/>
    <w:rsid w:val="00D60777"/>
    <w:rsid w:val="00D60F58"/>
    <w:rsid w:val="00D634A3"/>
    <w:rsid w:val="00D63B83"/>
    <w:rsid w:val="00D64E82"/>
    <w:rsid w:val="00D76854"/>
    <w:rsid w:val="00D80823"/>
    <w:rsid w:val="00D916CA"/>
    <w:rsid w:val="00D94AEF"/>
    <w:rsid w:val="00D96351"/>
    <w:rsid w:val="00D973D8"/>
    <w:rsid w:val="00D97D49"/>
    <w:rsid w:val="00DA09C2"/>
    <w:rsid w:val="00DA5C4F"/>
    <w:rsid w:val="00DD6FDC"/>
    <w:rsid w:val="00DE0ABB"/>
    <w:rsid w:val="00DE0B57"/>
    <w:rsid w:val="00DF45DF"/>
    <w:rsid w:val="00DF5D94"/>
    <w:rsid w:val="00E02118"/>
    <w:rsid w:val="00E023E2"/>
    <w:rsid w:val="00E133AF"/>
    <w:rsid w:val="00E1440C"/>
    <w:rsid w:val="00E14FDA"/>
    <w:rsid w:val="00E20388"/>
    <w:rsid w:val="00E239AE"/>
    <w:rsid w:val="00E24F1B"/>
    <w:rsid w:val="00E31B91"/>
    <w:rsid w:val="00E33B78"/>
    <w:rsid w:val="00E3566C"/>
    <w:rsid w:val="00E43F12"/>
    <w:rsid w:val="00E43FB9"/>
    <w:rsid w:val="00E474C8"/>
    <w:rsid w:val="00E51F86"/>
    <w:rsid w:val="00E542C9"/>
    <w:rsid w:val="00E558F4"/>
    <w:rsid w:val="00E55E52"/>
    <w:rsid w:val="00E70839"/>
    <w:rsid w:val="00E734E5"/>
    <w:rsid w:val="00E74795"/>
    <w:rsid w:val="00E7667D"/>
    <w:rsid w:val="00E767F5"/>
    <w:rsid w:val="00E82997"/>
    <w:rsid w:val="00E83128"/>
    <w:rsid w:val="00E83E1A"/>
    <w:rsid w:val="00E903D7"/>
    <w:rsid w:val="00E93B68"/>
    <w:rsid w:val="00E941F7"/>
    <w:rsid w:val="00E94D0C"/>
    <w:rsid w:val="00E970DB"/>
    <w:rsid w:val="00E97B0C"/>
    <w:rsid w:val="00E97DDF"/>
    <w:rsid w:val="00EA4437"/>
    <w:rsid w:val="00EA6231"/>
    <w:rsid w:val="00EB4923"/>
    <w:rsid w:val="00EC0505"/>
    <w:rsid w:val="00EC1063"/>
    <w:rsid w:val="00EC1893"/>
    <w:rsid w:val="00EC356C"/>
    <w:rsid w:val="00EC5F83"/>
    <w:rsid w:val="00EC7C72"/>
    <w:rsid w:val="00ED015D"/>
    <w:rsid w:val="00ED21BC"/>
    <w:rsid w:val="00ED2258"/>
    <w:rsid w:val="00ED287C"/>
    <w:rsid w:val="00EE2B50"/>
    <w:rsid w:val="00EE7086"/>
    <w:rsid w:val="00EF1795"/>
    <w:rsid w:val="00EF44BE"/>
    <w:rsid w:val="00F019F3"/>
    <w:rsid w:val="00F145C7"/>
    <w:rsid w:val="00F15A65"/>
    <w:rsid w:val="00F16F32"/>
    <w:rsid w:val="00F2511D"/>
    <w:rsid w:val="00F344DA"/>
    <w:rsid w:val="00F37A6B"/>
    <w:rsid w:val="00F41B91"/>
    <w:rsid w:val="00F4314C"/>
    <w:rsid w:val="00F440B3"/>
    <w:rsid w:val="00F513A3"/>
    <w:rsid w:val="00F60821"/>
    <w:rsid w:val="00F62E2A"/>
    <w:rsid w:val="00F643D0"/>
    <w:rsid w:val="00F67158"/>
    <w:rsid w:val="00F719B2"/>
    <w:rsid w:val="00F72CF7"/>
    <w:rsid w:val="00F73675"/>
    <w:rsid w:val="00F77EA2"/>
    <w:rsid w:val="00F837EE"/>
    <w:rsid w:val="00F854F5"/>
    <w:rsid w:val="00F872CE"/>
    <w:rsid w:val="00F87D81"/>
    <w:rsid w:val="00F9095F"/>
    <w:rsid w:val="00F96AD3"/>
    <w:rsid w:val="00FA2EF5"/>
    <w:rsid w:val="00FA52A6"/>
    <w:rsid w:val="00FA5648"/>
    <w:rsid w:val="00FB1D98"/>
    <w:rsid w:val="00FB228B"/>
    <w:rsid w:val="00FB2DBA"/>
    <w:rsid w:val="00FC1EDA"/>
    <w:rsid w:val="00FC5770"/>
    <w:rsid w:val="00FC59A7"/>
    <w:rsid w:val="00FC5A00"/>
    <w:rsid w:val="00FD7CE8"/>
    <w:rsid w:val="00FE27D4"/>
    <w:rsid w:val="00FE5617"/>
    <w:rsid w:val="00FF01EC"/>
    <w:rsid w:val="00FF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EB1B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708"/>
      <w:outlineLvl w:val="5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2124" w:firstLine="708"/>
      <w:outlineLvl w:val="6"/>
    </w:pPr>
    <w:rPr>
      <w:b/>
      <w:bCs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jc w:val="center"/>
      <w:outlineLvl w:val="7"/>
    </w:pPr>
    <w:rPr>
      <w:b/>
      <w:bCs/>
      <w:sz w:val="32"/>
      <w:szCs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6z0">
    <w:name w:val="WW8Num6z0"/>
    <w:rPr>
      <w:b/>
      <w:bCs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Times New Roman" w:eastAsia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1">
    <w:name w:val="WW8Num1z1"/>
    <w:rPr>
      <w:b/>
      <w:bCs w:val="0"/>
      <w:color w:val="auto"/>
      <w:sz w:val="24"/>
      <w:szCs w:val="24"/>
      <w:lang w:val="pl-PL" w:eastAsia="ar-SA" w:bidi="ar-S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b/>
      <w:bCs/>
    </w:rPr>
  </w:style>
  <w:style w:type="character" w:customStyle="1" w:styleId="WW8Num18z0">
    <w:name w:val="WW8Num18z0"/>
    <w:rPr>
      <w:rFonts w:ascii="Times New Roman" w:eastAsia="Times New Roman" w:hAnsi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/>
      <w:bCs/>
    </w:rPr>
  </w:style>
  <w:style w:type="character" w:customStyle="1" w:styleId="WW8Num25z0">
    <w:name w:val="WW8Num25z0"/>
    <w:rPr>
      <w:b/>
      <w:bCs/>
    </w:rPr>
  </w:style>
  <w:style w:type="character" w:customStyle="1" w:styleId="WW8Num28z0">
    <w:name w:val="WW8Num28z0"/>
    <w:rPr>
      <w:b/>
    </w:rPr>
  </w:style>
  <w:style w:type="character" w:customStyle="1" w:styleId="WW8Num30z0">
    <w:name w:val="WW8Num30z0"/>
    <w:rPr>
      <w:b/>
      <w:bCs/>
      <w:sz w:val="28"/>
      <w:szCs w:val="28"/>
    </w:rPr>
  </w:style>
  <w:style w:type="character" w:customStyle="1" w:styleId="WW8Num30z1">
    <w:name w:val="WW8Num30z1"/>
    <w:rPr>
      <w:b/>
      <w:bCs/>
    </w:rPr>
  </w:style>
  <w:style w:type="character" w:customStyle="1" w:styleId="WW8Num31z0">
    <w:name w:val="WW8Num31z0"/>
    <w:rPr>
      <w:b/>
      <w:bCs/>
    </w:rPr>
  </w:style>
  <w:style w:type="character" w:customStyle="1" w:styleId="WW8Num35z0">
    <w:name w:val="WW8Num35z0"/>
    <w:rPr>
      <w:rFonts w:ascii="Times New Roman" w:eastAsia="Times New Roman" w:hAnsi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540" w:hanging="540"/>
      <w:jc w:val="both"/>
    </w:pPr>
  </w:style>
  <w:style w:type="paragraph" w:customStyle="1" w:styleId="western">
    <w:name w:val="western"/>
    <w:basedOn w:val="Normalny"/>
    <w:pPr>
      <w:spacing w:before="280" w:after="280" w:line="360" w:lineRule="auto"/>
      <w:ind w:firstLine="726"/>
      <w:jc w:val="both"/>
    </w:pPr>
    <w:rPr>
      <w:rFonts w:ascii="Arial" w:hAnsi="Arial" w:cs="Arial"/>
    </w:rPr>
  </w:style>
  <w:style w:type="paragraph" w:customStyle="1" w:styleId="num-1-western">
    <w:name w:val="num-1-western"/>
    <w:basedOn w:val="Normalny"/>
    <w:pPr>
      <w:spacing w:before="280" w:after="280" w:line="360" w:lineRule="auto"/>
      <w:ind w:firstLine="726"/>
    </w:pPr>
    <w:rPr>
      <w:color w:val="000000"/>
    </w:rPr>
  </w:style>
  <w:style w:type="paragraph" w:customStyle="1" w:styleId="Standard">
    <w:name w:val="Standard"/>
    <w:qFormat/>
    <w:rsid w:val="00BB36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E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57E05"/>
    <w:rPr>
      <w:rFonts w:ascii="Tahoma" w:hAnsi="Tahoma" w:cs="Tahoma"/>
      <w:sz w:val="16"/>
      <w:szCs w:val="16"/>
      <w:lang w:eastAsia="ar-SA"/>
    </w:rPr>
  </w:style>
  <w:style w:type="character" w:customStyle="1" w:styleId="Nagwek8Znak">
    <w:name w:val="Nagłówek 8 Znak"/>
    <w:link w:val="Nagwek8"/>
    <w:rsid w:val="00506CC1"/>
    <w:rPr>
      <w:b/>
      <w:bCs/>
      <w:sz w:val="32"/>
      <w:szCs w:val="32"/>
      <w:lang w:eastAsia="ar-SA"/>
    </w:rPr>
  </w:style>
  <w:style w:type="character" w:customStyle="1" w:styleId="TekstpodstawowyZnak">
    <w:name w:val="Tekst podstawowy Znak"/>
    <w:link w:val="Tekstpodstawowy"/>
    <w:qFormat/>
    <w:rsid w:val="00506CC1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07DB"/>
    <w:pPr>
      <w:ind w:left="708"/>
    </w:pPr>
  </w:style>
  <w:style w:type="character" w:customStyle="1" w:styleId="NagwekZnak">
    <w:name w:val="Nagłówek Znak"/>
    <w:link w:val="Nagwek"/>
    <w:uiPriority w:val="99"/>
    <w:rsid w:val="00933C2A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933C2A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602B5D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602B5D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B4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3B48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E3B4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1558"/>
    <w:pPr>
      <w:suppressAutoHyphens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5E1558"/>
    <w:rPr>
      <w:lang w:eastAsia="ar-SA"/>
    </w:rPr>
  </w:style>
  <w:style w:type="character" w:customStyle="1" w:styleId="apple-converted-space">
    <w:name w:val="apple-converted-space"/>
    <w:rsid w:val="005E1558"/>
  </w:style>
  <w:style w:type="character" w:styleId="Odwoaniedokomentarza">
    <w:name w:val="annotation reference"/>
    <w:uiPriority w:val="99"/>
    <w:semiHidden/>
    <w:unhideWhenUsed/>
    <w:rsid w:val="002A36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6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36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6D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6D1"/>
    <w:rPr>
      <w:b/>
      <w:bCs/>
      <w:lang w:eastAsia="ar-SA"/>
    </w:rPr>
  </w:style>
  <w:style w:type="table" w:styleId="Tabela-Siatka">
    <w:name w:val="Table Grid"/>
    <w:basedOn w:val="Standardowy"/>
    <w:uiPriority w:val="59"/>
    <w:rsid w:val="00D80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">
    <w:name w:val="CM5"/>
    <w:basedOn w:val="Normalny"/>
    <w:uiPriority w:val="99"/>
    <w:qFormat/>
    <w:rsid w:val="009044DA"/>
    <w:pPr>
      <w:widowControl w:val="0"/>
    </w:pPr>
    <w:rPr>
      <w:rFonts w:ascii="Arial" w:eastAsiaTheme="minorEastAsia" w:hAnsi="Arial" w:cs="Arial"/>
      <w:lang w:eastAsia="pl-PL"/>
    </w:rPr>
  </w:style>
  <w:style w:type="paragraph" w:customStyle="1" w:styleId="CM2">
    <w:name w:val="CM2"/>
    <w:basedOn w:val="Normalny"/>
    <w:uiPriority w:val="99"/>
    <w:qFormat/>
    <w:rsid w:val="009044DA"/>
    <w:pPr>
      <w:widowControl w:val="0"/>
      <w:spacing w:line="180" w:lineRule="atLeast"/>
    </w:pPr>
    <w:rPr>
      <w:rFonts w:ascii="Arial" w:eastAsiaTheme="minorEastAsia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044DA"/>
    <w:pPr>
      <w:spacing w:beforeAutospacing="1" w:after="142" w:line="288" w:lineRule="auto"/>
    </w:pPr>
    <w:rPr>
      <w:lang w:eastAsia="pl-PL"/>
    </w:rPr>
  </w:style>
  <w:style w:type="paragraph" w:customStyle="1" w:styleId="FooterOdd">
    <w:name w:val="Footer Odd"/>
    <w:basedOn w:val="Normalny"/>
    <w:qFormat/>
    <w:rsid w:val="00D60F58"/>
    <w:pPr>
      <w:pBdr>
        <w:top w:val="single" w:sz="4" w:space="1" w:color="4F81BD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708"/>
      <w:outlineLvl w:val="5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2124" w:firstLine="708"/>
      <w:outlineLvl w:val="6"/>
    </w:pPr>
    <w:rPr>
      <w:b/>
      <w:bCs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jc w:val="center"/>
      <w:outlineLvl w:val="7"/>
    </w:pPr>
    <w:rPr>
      <w:b/>
      <w:bCs/>
      <w:sz w:val="32"/>
      <w:szCs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6z0">
    <w:name w:val="WW8Num6z0"/>
    <w:rPr>
      <w:b/>
      <w:bCs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Times New Roman" w:eastAsia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1">
    <w:name w:val="WW8Num1z1"/>
    <w:rPr>
      <w:b/>
      <w:bCs w:val="0"/>
      <w:color w:val="auto"/>
      <w:sz w:val="24"/>
      <w:szCs w:val="24"/>
      <w:lang w:val="pl-PL" w:eastAsia="ar-SA" w:bidi="ar-S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b/>
      <w:bCs/>
    </w:rPr>
  </w:style>
  <w:style w:type="character" w:customStyle="1" w:styleId="WW8Num18z0">
    <w:name w:val="WW8Num18z0"/>
    <w:rPr>
      <w:rFonts w:ascii="Times New Roman" w:eastAsia="Times New Roman" w:hAnsi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/>
      <w:bCs/>
    </w:rPr>
  </w:style>
  <w:style w:type="character" w:customStyle="1" w:styleId="WW8Num25z0">
    <w:name w:val="WW8Num25z0"/>
    <w:rPr>
      <w:b/>
      <w:bCs/>
    </w:rPr>
  </w:style>
  <w:style w:type="character" w:customStyle="1" w:styleId="WW8Num28z0">
    <w:name w:val="WW8Num28z0"/>
    <w:rPr>
      <w:b/>
    </w:rPr>
  </w:style>
  <w:style w:type="character" w:customStyle="1" w:styleId="WW8Num30z0">
    <w:name w:val="WW8Num30z0"/>
    <w:rPr>
      <w:b/>
      <w:bCs/>
      <w:sz w:val="28"/>
      <w:szCs w:val="28"/>
    </w:rPr>
  </w:style>
  <w:style w:type="character" w:customStyle="1" w:styleId="WW8Num30z1">
    <w:name w:val="WW8Num30z1"/>
    <w:rPr>
      <w:b/>
      <w:bCs/>
    </w:rPr>
  </w:style>
  <w:style w:type="character" w:customStyle="1" w:styleId="WW8Num31z0">
    <w:name w:val="WW8Num31z0"/>
    <w:rPr>
      <w:b/>
      <w:bCs/>
    </w:rPr>
  </w:style>
  <w:style w:type="character" w:customStyle="1" w:styleId="WW8Num35z0">
    <w:name w:val="WW8Num35z0"/>
    <w:rPr>
      <w:rFonts w:ascii="Times New Roman" w:eastAsia="Times New Roman" w:hAnsi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540" w:hanging="540"/>
      <w:jc w:val="both"/>
    </w:pPr>
  </w:style>
  <w:style w:type="paragraph" w:customStyle="1" w:styleId="western">
    <w:name w:val="western"/>
    <w:basedOn w:val="Normalny"/>
    <w:pPr>
      <w:spacing w:before="280" w:after="280" w:line="360" w:lineRule="auto"/>
      <w:ind w:firstLine="726"/>
      <w:jc w:val="both"/>
    </w:pPr>
    <w:rPr>
      <w:rFonts w:ascii="Arial" w:hAnsi="Arial" w:cs="Arial"/>
    </w:rPr>
  </w:style>
  <w:style w:type="paragraph" w:customStyle="1" w:styleId="num-1-western">
    <w:name w:val="num-1-western"/>
    <w:basedOn w:val="Normalny"/>
    <w:pPr>
      <w:spacing w:before="280" w:after="280" w:line="360" w:lineRule="auto"/>
      <w:ind w:firstLine="726"/>
    </w:pPr>
    <w:rPr>
      <w:color w:val="000000"/>
    </w:rPr>
  </w:style>
  <w:style w:type="paragraph" w:customStyle="1" w:styleId="Standard">
    <w:name w:val="Standard"/>
    <w:qFormat/>
    <w:rsid w:val="00BB36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E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57E05"/>
    <w:rPr>
      <w:rFonts w:ascii="Tahoma" w:hAnsi="Tahoma" w:cs="Tahoma"/>
      <w:sz w:val="16"/>
      <w:szCs w:val="16"/>
      <w:lang w:eastAsia="ar-SA"/>
    </w:rPr>
  </w:style>
  <w:style w:type="character" w:customStyle="1" w:styleId="Nagwek8Znak">
    <w:name w:val="Nagłówek 8 Znak"/>
    <w:link w:val="Nagwek8"/>
    <w:rsid w:val="00506CC1"/>
    <w:rPr>
      <w:b/>
      <w:bCs/>
      <w:sz w:val="32"/>
      <w:szCs w:val="32"/>
      <w:lang w:eastAsia="ar-SA"/>
    </w:rPr>
  </w:style>
  <w:style w:type="character" w:customStyle="1" w:styleId="TekstpodstawowyZnak">
    <w:name w:val="Tekst podstawowy Znak"/>
    <w:link w:val="Tekstpodstawowy"/>
    <w:qFormat/>
    <w:rsid w:val="00506CC1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07DB"/>
    <w:pPr>
      <w:ind w:left="708"/>
    </w:pPr>
  </w:style>
  <w:style w:type="character" w:customStyle="1" w:styleId="NagwekZnak">
    <w:name w:val="Nagłówek Znak"/>
    <w:link w:val="Nagwek"/>
    <w:uiPriority w:val="99"/>
    <w:rsid w:val="00933C2A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933C2A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602B5D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602B5D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B4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3B48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E3B4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1558"/>
    <w:pPr>
      <w:suppressAutoHyphens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5E1558"/>
    <w:rPr>
      <w:lang w:eastAsia="ar-SA"/>
    </w:rPr>
  </w:style>
  <w:style w:type="character" w:customStyle="1" w:styleId="apple-converted-space">
    <w:name w:val="apple-converted-space"/>
    <w:rsid w:val="005E1558"/>
  </w:style>
  <w:style w:type="character" w:styleId="Odwoaniedokomentarza">
    <w:name w:val="annotation reference"/>
    <w:uiPriority w:val="99"/>
    <w:semiHidden/>
    <w:unhideWhenUsed/>
    <w:rsid w:val="002A36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6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36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6D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6D1"/>
    <w:rPr>
      <w:b/>
      <w:bCs/>
      <w:lang w:eastAsia="ar-SA"/>
    </w:rPr>
  </w:style>
  <w:style w:type="table" w:styleId="Tabela-Siatka">
    <w:name w:val="Table Grid"/>
    <w:basedOn w:val="Standardowy"/>
    <w:uiPriority w:val="59"/>
    <w:rsid w:val="00D80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">
    <w:name w:val="CM5"/>
    <w:basedOn w:val="Normalny"/>
    <w:uiPriority w:val="99"/>
    <w:qFormat/>
    <w:rsid w:val="009044DA"/>
    <w:pPr>
      <w:widowControl w:val="0"/>
    </w:pPr>
    <w:rPr>
      <w:rFonts w:ascii="Arial" w:eastAsiaTheme="minorEastAsia" w:hAnsi="Arial" w:cs="Arial"/>
      <w:lang w:eastAsia="pl-PL"/>
    </w:rPr>
  </w:style>
  <w:style w:type="paragraph" w:customStyle="1" w:styleId="CM2">
    <w:name w:val="CM2"/>
    <w:basedOn w:val="Normalny"/>
    <w:uiPriority w:val="99"/>
    <w:qFormat/>
    <w:rsid w:val="009044DA"/>
    <w:pPr>
      <w:widowControl w:val="0"/>
      <w:spacing w:line="180" w:lineRule="atLeast"/>
    </w:pPr>
    <w:rPr>
      <w:rFonts w:ascii="Arial" w:eastAsiaTheme="minorEastAsia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044DA"/>
    <w:pPr>
      <w:spacing w:beforeAutospacing="1" w:after="142" w:line="288" w:lineRule="auto"/>
    </w:pPr>
    <w:rPr>
      <w:lang w:eastAsia="pl-PL"/>
    </w:rPr>
  </w:style>
  <w:style w:type="paragraph" w:customStyle="1" w:styleId="FooterOdd">
    <w:name w:val="Footer Odd"/>
    <w:basedOn w:val="Normalny"/>
    <w:qFormat/>
    <w:rsid w:val="00D60F58"/>
    <w:pPr>
      <w:pBdr>
        <w:top w:val="single" w:sz="4" w:space="1" w:color="4F81BD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styczeń 2018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676E7F9-4793-4E35-8178-0128DD3E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xxx</dc:creator>
  <cp:lastModifiedBy>X</cp:lastModifiedBy>
  <cp:revision>39</cp:revision>
  <cp:lastPrinted>2019-12-11T15:44:00Z</cp:lastPrinted>
  <dcterms:created xsi:type="dcterms:W3CDTF">2019-03-01T23:40:00Z</dcterms:created>
  <dcterms:modified xsi:type="dcterms:W3CDTF">2019-12-11T15:51:00Z</dcterms:modified>
</cp:coreProperties>
</file>